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E0505" w14:textId="77777777" w:rsidR="00E03AAA" w:rsidRPr="000011FB" w:rsidRDefault="00E03AAA" w:rsidP="00E03AAA">
      <w:pPr>
        <w:spacing w:line="260" w:lineRule="atLeast"/>
        <w:rPr>
          <w:rFonts w:cs="Arial"/>
          <w:szCs w:val="20"/>
        </w:rPr>
      </w:pPr>
    </w:p>
    <w:p w14:paraId="4A234078" w14:textId="77777777" w:rsidR="00E03AAA" w:rsidRPr="000011FB" w:rsidRDefault="00E03AAA" w:rsidP="00E03AAA">
      <w:pPr>
        <w:spacing w:line="260" w:lineRule="atLeast"/>
        <w:rPr>
          <w:rFonts w:cs="Arial"/>
          <w:szCs w:val="20"/>
        </w:rPr>
      </w:pPr>
    </w:p>
    <w:tbl>
      <w:tblPr>
        <w:tblpPr w:leftFromText="141" w:rightFromText="141" w:vertAnchor="text" w:tblpX="108" w:tblpY="-189"/>
        <w:tblW w:w="48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30"/>
        <w:gridCol w:w="4346"/>
      </w:tblGrid>
      <w:tr w:rsidR="00E03AAA" w:rsidRPr="000011FB" w14:paraId="7BD52EB8" w14:textId="77777777" w:rsidTr="009961C0">
        <w:trPr>
          <w:trHeight w:val="397"/>
        </w:trPr>
        <w:tc>
          <w:tcPr>
            <w:tcW w:w="2524" w:type="pct"/>
            <w:shd w:val="clear" w:color="auto" w:fill="auto"/>
            <w:vAlign w:val="center"/>
          </w:tcPr>
          <w:p w14:paraId="456D2983" w14:textId="164EDA10" w:rsidR="00E03AAA" w:rsidRPr="000011FB" w:rsidRDefault="00E03AAA" w:rsidP="009961C0">
            <w:pPr>
              <w:rPr>
                <w:rFonts w:eastAsia="Calibri" w:cs="Arial"/>
                <w:szCs w:val="20"/>
              </w:rPr>
            </w:pPr>
            <w:r w:rsidRPr="000011FB">
              <w:rPr>
                <w:rFonts w:eastAsia="Calibri" w:cs="Arial"/>
                <w:szCs w:val="20"/>
              </w:rPr>
              <w:t>Naročnik</w:t>
            </w:r>
            <w:r w:rsidR="00E65D46">
              <w:rPr>
                <w:rFonts w:eastAsia="Calibri" w:cs="Arial"/>
                <w:szCs w:val="20"/>
              </w:rPr>
              <w:t>:</w:t>
            </w:r>
          </w:p>
        </w:tc>
        <w:tc>
          <w:tcPr>
            <w:tcW w:w="2476" w:type="pct"/>
            <w:shd w:val="clear" w:color="auto" w:fill="auto"/>
            <w:vAlign w:val="center"/>
          </w:tcPr>
          <w:p w14:paraId="07DE7257" w14:textId="352B6329" w:rsidR="00E03AAA" w:rsidRPr="000011FB" w:rsidRDefault="00E03AAA" w:rsidP="009961C0">
            <w:pPr>
              <w:rPr>
                <w:rFonts w:eastAsia="Calibri" w:cs="Arial"/>
                <w:szCs w:val="20"/>
              </w:rPr>
            </w:pPr>
            <w:r w:rsidRPr="000011FB">
              <w:rPr>
                <w:rFonts w:eastAsia="Calibri" w:cs="Arial"/>
                <w:szCs w:val="20"/>
              </w:rPr>
              <w:t>Podpisnik pogodbe:  Sanja Ajanović Hovnik</w:t>
            </w:r>
            <w:r>
              <w:rPr>
                <w:rFonts w:eastAsia="Calibri" w:cs="Arial"/>
                <w:szCs w:val="20"/>
              </w:rPr>
              <w:t xml:space="preserve">, </w:t>
            </w:r>
            <w:r w:rsidRPr="000011FB">
              <w:rPr>
                <w:rFonts w:eastAsia="Calibri" w:cs="Arial"/>
                <w:szCs w:val="20"/>
              </w:rPr>
              <w:t xml:space="preserve"> ministric</w:t>
            </w:r>
            <w:r w:rsidR="00692482">
              <w:rPr>
                <w:rFonts w:eastAsia="Calibri" w:cs="Arial"/>
                <w:szCs w:val="20"/>
              </w:rPr>
              <w:t>a</w:t>
            </w:r>
          </w:p>
        </w:tc>
      </w:tr>
      <w:tr w:rsidR="00E03AAA" w:rsidRPr="000011FB" w14:paraId="641F4CD5" w14:textId="77777777" w:rsidTr="009961C0">
        <w:trPr>
          <w:trHeight w:val="397"/>
        </w:trPr>
        <w:tc>
          <w:tcPr>
            <w:tcW w:w="2524" w:type="pct"/>
            <w:shd w:val="clear" w:color="auto" w:fill="auto"/>
            <w:vAlign w:val="center"/>
          </w:tcPr>
          <w:p w14:paraId="3C6E551C" w14:textId="77777777" w:rsidR="00E03AAA" w:rsidRPr="000011FB" w:rsidRDefault="00E03AAA" w:rsidP="009961C0">
            <w:pPr>
              <w:rPr>
                <w:rFonts w:eastAsia="Calibri" w:cs="Arial"/>
                <w:szCs w:val="20"/>
              </w:rPr>
            </w:pPr>
            <w:r w:rsidRPr="000011FB">
              <w:rPr>
                <w:rFonts w:eastAsia="Calibri" w:cs="Arial"/>
                <w:szCs w:val="20"/>
              </w:rPr>
              <w:t>RS, Ministrstvo za javno upravo</w:t>
            </w:r>
          </w:p>
          <w:p w14:paraId="6FC3EE35" w14:textId="77777777" w:rsidR="00E03AAA" w:rsidRPr="000011FB" w:rsidRDefault="00E03AAA" w:rsidP="009961C0">
            <w:pPr>
              <w:rPr>
                <w:rFonts w:eastAsia="Calibri" w:cs="Arial"/>
                <w:szCs w:val="20"/>
              </w:rPr>
            </w:pPr>
            <w:r w:rsidRPr="000011FB">
              <w:rPr>
                <w:rFonts w:eastAsia="Calibri" w:cs="Arial"/>
                <w:szCs w:val="20"/>
              </w:rPr>
              <w:t>Tržaška cesta 21, 1000 Ljubljana</w:t>
            </w:r>
          </w:p>
          <w:p w14:paraId="4A965BB1" w14:textId="77777777" w:rsidR="00E03AAA" w:rsidRPr="000011FB" w:rsidRDefault="00E03AAA" w:rsidP="009961C0">
            <w:pPr>
              <w:rPr>
                <w:rFonts w:eastAsia="Calibri" w:cs="Arial"/>
                <w:szCs w:val="20"/>
              </w:rPr>
            </w:pPr>
          </w:p>
          <w:p w14:paraId="054879A2" w14:textId="77777777" w:rsidR="00E03AAA" w:rsidRPr="000011FB" w:rsidRDefault="00E03AAA" w:rsidP="009961C0">
            <w:pPr>
              <w:rPr>
                <w:rFonts w:eastAsia="Calibri" w:cs="Arial"/>
                <w:szCs w:val="20"/>
              </w:rPr>
            </w:pPr>
            <w:r w:rsidRPr="000011FB">
              <w:rPr>
                <w:rFonts w:eastAsia="Calibri" w:cs="Arial"/>
                <w:szCs w:val="20"/>
              </w:rPr>
              <w:t xml:space="preserve">ki ga zastopa </w:t>
            </w:r>
            <w:r w:rsidRPr="000011FB">
              <w:t xml:space="preserve"> </w:t>
            </w:r>
            <w:r w:rsidRPr="000011FB">
              <w:rPr>
                <w:rFonts w:eastAsia="Calibri" w:cs="Arial"/>
                <w:szCs w:val="20"/>
              </w:rPr>
              <w:t>Sanja Ajanović Hovnik, ministrica</w:t>
            </w:r>
          </w:p>
        </w:tc>
        <w:tc>
          <w:tcPr>
            <w:tcW w:w="2476" w:type="pct"/>
            <w:shd w:val="clear" w:color="auto" w:fill="auto"/>
            <w:vAlign w:val="center"/>
          </w:tcPr>
          <w:p w14:paraId="486EF7A5" w14:textId="77777777" w:rsidR="00E03AAA" w:rsidRPr="000011FB" w:rsidRDefault="00E03AAA" w:rsidP="009961C0">
            <w:pPr>
              <w:rPr>
                <w:rFonts w:eastAsia="Calibri" w:cs="Arial"/>
                <w:szCs w:val="20"/>
              </w:rPr>
            </w:pPr>
          </w:p>
        </w:tc>
      </w:tr>
      <w:tr w:rsidR="00E03AAA" w:rsidRPr="000011FB" w14:paraId="396DE03C" w14:textId="77777777" w:rsidTr="009961C0">
        <w:trPr>
          <w:trHeight w:val="397"/>
        </w:trPr>
        <w:tc>
          <w:tcPr>
            <w:tcW w:w="2524" w:type="pct"/>
            <w:shd w:val="clear" w:color="auto" w:fill="auto"/>
            <w:vAlign w:val="center"/>
          </w:tcPr>
          <w:p w14:paraId="1FD363B1" w14:textId="77777777" w:rsidR="00E03AAA" w:rsidRPr="000011FB" w:rsidRDefault="00E03AAA" w:rsidP="009961C0">
            <w:pPr>
              <w:rPr>
                <w:rFonts w:eastAsia="Calibri" w:cs="Arial"/>
                <w:szCs w:val="20"/>
              </w:rPr>
            </w:pPr>
            <w:r w:rsidRPr="000011FB">
              <w:rPr>
                <w:rFonts w:eastAsia="Calibri" w:cs="Arial"/>
                <w:szCs w:val="20"/>
              </w:rPr>
              <w:t>Davčna št: 91838983</w:t>
            </w:r>
          </w:p>
        </w:tc>
        <w:tc>
          <w:tcPr>
            <w:tcW w:w="2476" w:type="pct"/>
            <w:shd w:val="clear" w:color="auto" w:fill="auto"/>
            <w:vAlign w:val="center"/>
          </w:tcPr>
          <w:p w14:paraId="0BA44EC0" w14:textId="77777777" w:rsidR="00E03AAA" w:rsidRPr="000011FB" w:rsidRDefault="00E03AAA" w:rsidP="009961C0">
            <w:pPr>
              <w:rPr>
                <w:rFonts w:eastAsia="Calibri" w:cs="Arial"/>
                <w:szCs w:val="20"/>
              </w:rPr>
            </w:pPr>
            <w:r w:rsidRPr="000011FB">
              <w:rPr>
                <w:rFonts w:eastAsia="Calibri" w:cs="Arial"/>
                <w:szCs w:val="20"/>
              </w:rPr>
              <w:t>Telefon: 01 478 83 30</w:t>
            </w:r>
          </w:p>
        </w:tc>
      </w:tr>
      <w:tr w:rsidR="00E03AAA" w:rsidRPr="000011FB" w14:paraId="30B0B5C3" w14:textId="77777777" w:rsidTr="009961C0">
        <w:trPr>
          <w:trHeight w:val="397"/>
        </w:trPr>
        <w:tc>
          <w:tcPr>
            <w:tcW w:w="2524" w:type="pct"/>
            <w:shd w:val="clear" w:color="auto" w:fill="auto"/>
            <w:vAlign w:val="center"/>
          </w:tcPr>
          <w:p w14:paraId="47403863" w14:textId="77777777" w:rsidR="00E03AAA" w:rsidRPr="000011FB" w:rsidRDefault="00E03AAA" w:rsidP="009961C0">
            <w:pPr>
              <w:rPr>
                <w:rFonts w:eastAsia="Calibri" w:cs="Arial"/>
                <w:szCs w:val="20"/>
              </w:rPr>
            </w:pPr>
            <w:r w:rsidRPr="000011FB">
              <w:rPr>
                <w:rFonts w:eastAsia="Calibri" w:cs="Arial"/>
                <w:szCs w:val="20"/>
              </w:rPr>
              <w:t>Matična št.: 2482762000</w:t>
            </w:r>
          </w:p>
        </w:tc>
        <w:tc>
          <w:tcPr>
            <w:tcW w:w="2476" w:type="pct"/>
            <w:shd w:val="clear" w:color="auto" w:fill="auto"/>
            <w:vAlign w:val="center"/>
          </w:tcPr>
          <w:p w14:paraId="05BFF899" w14:textId="77777777" w:rsidR="00E03AAA" w:rsidRPr="000011FB" w:rsidRDefault="00E03AAA" w:rsidP="009961C0">
            <w:pPr>
              <w:rPr>
                <w:rFonts w:eastAsia="Calibri" w:cs="Arial"/>
                <w:szCs w:val="20"/>
              </w:rPr>
            </w:pPr>
          </w:p>
        </w:tc>
      </w:tr>
      <w:tr w:rsidR="00E03AAA" w:rsidRPr="000011FB" w14:paraId="0473C7FA" w14:textId="77777777" w:rsidTr="009961C0">
        <w:trPr>
          <w:trHeight w:val="397"/>
        </w:trPr>
        <w:tc>
          <w:tcPr>
            <w:tcW w:w="2524" w:type="pct"/>
            <w:shd w:val="clear" w:color="auto" w:fill="auto"/>
            <w:vAlign w:val="center"/>
          </w:tcPr>
          <w:p w14:paraId="0639CBD1" w14:textId="77777777" w:rsidR="00E03AAA" w:rsidRPr="000011FB" w:rsidRDefault="00E03AAA" w:rsidP="009961C0">
            <w:pPr>
              <w:rPr>
                <w:rFonts w:eastAsia="Calibri" w:cs="Arial"/>
                <w:szCs w:val="20"/>
              </w:rPr>
            </w:pPr>
            <w:r w:rsidRPr="000011FB">
              <w:rPr>
                <w:rFonts w:eastAsia="Calibri" w:cs="Arial"/>
                <w:szCs w:val="20"/>
              </w:rPr>
              <w:t>Transakcijski račun: SI56 0110 0630 0109 972</w:t>
            </w:r>
          </w:p>
        </w:tc>
        <w:tc>
          <w:tcPr>
            <w:tcW w:w="2476" w:type="pct"/>
            <w:shd w:val="clear" w:color="auto" w:fill="auto"/>
            <w:vAlign w:val="center"/>
          </w:tcPr>
          <w:p w14:paraId="724CB976" w14:textId="77777777" w:rsidR="00E03AAA" w:rsidRPr="000011FB" w:rsidRDefault="00E03AAA" w:rsidP="009961C0">
            <w:pPr>
              <w:rPr>
                <w:rFonts w:eastAsia="Calibri" w:cs="Arial"/>
                <w:szCs w:val="20"/>
              </w:rPr>
            </w:pPr>
            <w:r w:rsidRPr="000011FB">
              <w:rPr>
                <w:rFonts w:eastAsia="Calibri" w:cs="Arial"/>
                <w:szCs w:val="20"/>
              </w:rPr>
              <w:t xml:space="preserve">E-pošta: </w:t>
            </w:r>
            <w:hyperlink r:id="rId8" w:history="1">
              <w:r w:rsidRPr="000011FB">
                <w:rPr>
                  <w:rFonts w:eastAsia="Calibri" w:cs="Arial"/>
                  <w:color w:val="0000FF"/>
                  <w:szCs w:val="20"/>
                  <w:u w:val="single"/>
                </w:rPr>
                <w:t>gp.mju@gov.si</w:t>
              </w:r>
            </w:hyperlink>
          </w:p>
        </w:tc>
      </w:tr>
    </w:tbl>
    <w:p w14:paraId="68CB68B5" w14:textId="77777777" w:rsidR="00E03AAA" w:rsidRPr="000011FB" w:rsidRDefault="00E03AAA" w:rsidP="00E03AAA">
      <w:pPr>
        <w:rPr>
          <w:vanish/>
        </w:rPr>
      </w:pPr>
    </w:p>
    <w:tbl>
      <w:tblPr>
        <w:tblW w:w="48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28"/>
        <w:gridCol w:w="4378"/>
      </w:tblGrid>
      <w:tr w:rsidR="00E03AAA" w:rsidRPr="000011FB" w14:paraId="69594404" w14:textId="77777777" w:rsidTr="009961C0">
        <w:trPr>
          <w:trHeight w:val="397"/>
        </w:trPr>
        <w:tc>
          <w:tcPr>
            <w:tcW w:w="2514" w:type="pct"/>
            <w:shd w:val="clear" w:color="auto" w:fill="auto"/>
            <w:vAlign w:val="center"/>
          </w:tcPr>
          <w:p w14:paraId="5E7CCC02" w14:textId="77777777" w:rsidR="00E03AAA" w:rsidRPr="000011FB" w:rsidRDefault="00E03AAA" w:rsidP="009961C0">
            <w:pPr>
              <w:rPr>
                <w:rFonts w:eastAsia="Calibri" w:cs="Arial"/>
                <w:szCs w:val="20"/>
              </w:rPr>
            </w:pPr>
            <w:r w:rsidRPr="000011FB">
              <w:rPr>
                <w:rFonts w:eastAsia="Calibri" w:cs="Arial"/>
                <w:szCs w:val="20"/>
              </w:rPr>
              <w:t>Izvajalec:</w:t>
            </w:r>
          </w:p>
        </w:tc>
        <w:tc>
          <w:tcPr>
            <w:tcW w:w="2486" w:type="pct"/>
            <w:shd w:val="clear" w:color="auto" w:fill="auto"/>
            <w:vAlign w:val="center"/>
          </w:tcPr>
          <w:p w14:paraId="74AB43E9" w14:textId="77777777" w:rsidR="00E03AAA" w:rsidRPr="000011FB" w:rsidRDefault="00E03AAA" w:rsidP="009961C0">
            <w:pPr>
              <w:rPr>
                <w:rFonts w:eastAsia="Calibri" w:cs="Arial"/>
                <w:szCs w:val="20"/>
              </w:rPr>
            </w:pPr>
            <w:r w:rsidRPr="000011FB">
              <w:rPr>
                <w:rFonts w:eastAsia="Calibri" w:cs="Arial"/>
                <w:szCs w:val="20"/>
              </w:rPr>
              <w:t xml:space="preserve">Podpisnik pogodbe: </w:t>
            </w:r>
            <w:r w:rsidRPr="000011FB">
              <w:rPr>
                <w:rFonts w:eastAsia="Calibri" w:cs="Arial"/>
                <w:szCs w:val="20"/>
              </w:rPr>
              <w:fldChar w:fldCharType="begin">
                <w:ffData>
                  <w:name w:val="Besedilo45"/>
                  <w:enabled/>
                  <w:calcOnExit w:val="0"/>
                  <w:textInput/>
                </w:ffData>
              </w:fldChar>
            </w:r>
            <w:r w:rsidRPr="000011FB">
              <w:rPr>
                <w:rFonts w:eastAsia="Calibri" w:cs="Arial"/>
                <w:szCs w:val="20"/>
              </w:rPr>
              <w:instrText xml:space="preserve"> FORMTEXT </w:instrText>
            </w:r>
            <w:r w:rsidRPr="000011FB">
              <w:rPr>
                <w:rFonts w:eastAsia="Calibri" w:cs="Arial"/>
                <w:szCs w:val="20"/>
              </w:rPr>
            </w:r>
            <w:r w:rsidRPr="000011FB">
              <w:rPr>
                <w:rFonts w:eastAsia="Calibri" w:cs="Arial"/>
                <w:szCs w:val="20"/>
              </w:rPr>
              <w:fldChar w:fldCharType="separate"/>
            </w:r>
            <w:r w:rsidRPr="000011FB">
              <w:rPr>
                <w:rFonts w:eastAsia="Calibri" w:cs="Arial"/>
                <w:szCs w:val="20"/>
              </w:rPr>
              <w:t> </w:t>
            </w:r>
            <w:r w:rsidRPr="000011FB">
              <w:rPr>
                <w:rFonts w:eastAsia="Calibri" w:cs="Arial"/>
                <w:szCs w:val="20"/>
              </w:rPr>
              <w:t> </w:t>
            </w:r>
            <w:r w:rsidRPr="000011FB">
              <w:rPr>
                <w:rFonts w:eastAsia="Calibri" w:cs="Arial"/>
                <w:szCs w:val="20"/>
              </w:rPr>
              <w:t> </w:t>
            </w:r>
            <w:r w:rsidRPr="000011FB">
              <w:rPr>
                <w:rFonts w:eastAsia="Calibri" w:cs="Arial"/>
                <w:szCs w:val="20"/>
              </w:rPr>
              <w:t> </w:t>
            </w:r>
            <w:r w:rsidRPr="000011FB">
              <w:rPr>
                <w:rFonts w:eastAsia="Calibri" w:cs="Arial"/>
                <w:szCs w:val="20"/>
              </w:rPr>
              <w:t> </w:t>
            </w:r>
            <w:r w:rsidRPr="000011FB">
              <w:rPr>
                <w:rFonts w:eastAsia="Calibri" w:cs="Arial"/>
                <w:szCs w:val="20"/>
              </w:rPr>
              <w:fldChar w:fldCharType="end"/>
            </w:r>
          </w:p>
        </w:tc>
      </w:tr>
      <w:tr w:rsidR="00E03AAA" w:rsidRPr="004C0D66" w14:paraId="0E218AEB" w14:textId="77777777" w:rsidTr="009961C0">
        <w:trPr>
          <w:trHeight w:val="397"/>
        </w:trPr>
        <w:tc>
          <w:tcPr>
            <w:tcW w:w="2514" w:type="pct"/>
            <w:shd w:val="clear" w:color="auto" w:fill="auto"/>
            <w:vAlign w:val="center"/>
          </w:tcPr>
          <w:p w14:paraId="20934FC1" w14:textId="77777777" w:rsidR="00E03AAA" w:rsidRPr="0077071F" w:rsidRDefault="00E03AAA" w:rsidP="009961C0">
            <w:pPr>
              <w:rPr>
                <w:rFonts w:eastAsia="Calibri" w:cs="Arial"/>
                <w:i/>
                <w:szCs w:val="20"/>
              </w:rPr>
            </w:pPr>
            <w:r w:rsidRPr="0077071F">
              <w:rPr>
                <w:rFonts w:eastAsia="Calibri" w:cs="Arial"/>
                <w:szCs w:val="20"/>
              </w:rPr>
              <w:fldChar w:fldCharType="begin">
                <w:ffData>
                  <w:name w:val="Besedilo1"/>
                  <w:enabled/>
                  <w:calcOnExit w:val="0"/>
                  <w:textInput/>
                </w:ffData>
              </w:fldChar>
            </w:r>
            <w:r w:rsidRPr="0077071F">
              <w:rPr>
                <w:rFonts w:eastAsia="Calibri" w:cs="Arial"/>
                <w:szCs w:val="20"/>
              </w:rPr>
              <w:instrText xml:space="preserve"> FORMTEXT </w:instrText>
            </w:r>
            <w:r w:rsidRPr="0077071F">
              <w:rPr>
                <w:rFonts w:eastAsia="Calibri" w:cs="Arial"/>
                <w:szCs w:val="20"/>
              </w:rPr>
            </w:r>
            <w:r w:rsidRPr="0077071F">
              <w:rPr>
                <w:rFonts w:eastAsia="Calibri" w:cs="Arial"/>
                <w:szCs w:val="20"/>
              </w:rPr>
              <w:fldChar w:fldCharType="separate"/>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fldChar w:fldCharType="end"/>
            </w:r>
            <w:r w:rsidRPr="0077071F">
              <w:rPr>
                <w:rFonts w:eastAsia="Calibri" w:cs="Arial"/>
                <w:szCs w:val="20"/>
              </w:rPr>
              <w:t xml:space="preserve"> </w:t>
            </w:r>
            <w:r w:rsidRPr="0077071F">
              <w:rPr>
                <w:rFonts w:eastAsia="Calibri" w:cs="Arial"/>
                <w:i/>
                <w:szCs w:val="20"/>
              </w:rPr>
              <w:t>/naziv/</w:t>
            </w:r>
          </w:p>
          <w:p w14:paraId="4E677415" w14:textId="77777777" w:rsidR="00E03AAA" w:rsidRPr="0077071F" w:rsidRDefault="00E03AAA" w:rsidP="009961C0">
            <w:pPr>
              <w:rPr>
                <w:rFonts w:eastAsia="Calibri" w:cs="Arial"/>
                <w:i/>
                <w:szCs w:val="20"/>
              </w:rPr>
            </w:pPr>
            <w:r w:rsidRPr="0077071F">
              <w:rPr>
                <w:rFonts w:eastAsia="Calibri" w:cs="Arial"/>
                <w:szCs w:val="20"/>
              </w:rPr>
              <w:fldChar w:fldCharType="begin">
                <w:ffData>
                  <w:name w:val="Besedilo1"/>
                  <w:enabled/>
                  <w:calcOnExit w:val="0"/>
                  <w:textInput/>
                </w:ffData>
              </w:fldChar>
            </w:r>
            <w:r w:rsidRPr="0077071F">
              <w:rPr>
                <w:rFonts w:eastAsia="Calibri" w:cs="Arial"/>
                <w:szCs w:val="20"/>
              </w:rPr>
              <w:instrText xml:space="preserve"> FORMTEXT </w:instrText>
            </w:r>
            <w:r w:rsidRPr="0077071F">
              <w:rPr>
                <w:rFonts w:eastAsia="Calibri" w:cs="Arial"/>
                <w:szCs w:val="20"/>
              </w:rPr>
            </w:r>
            <w:r w:rsidRPr="0077071F">
              <w:rPr>
                <w:rFonts w:eastAsia="Calibri" w:cs="Arial"/>
                <w:szCs w:val="20"/>
              </w:rPr>
              <w:fldChar w:fldCharType="separate"/>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t> </w:t>
            </w:r>
            <w:r w:rsidRPr="0077071F">
              <w:rPr>
                <w:rFonts w:eastAsia="Calibri" w:cs="Arial"/>
                <w:szCs w:val="20"/>
              </w:rPr>
              <w:fldChar w:fldCharType="end"/>
            </w:r>
            <w:r w:rsidRPr="0077071F">
              <w:rPr>
                <w:rFonts w:eastAsia="Calibri" w:cs="Arial"/>
                <w:szCs w:val="20"/>
              </w:rPr>
              <w:t xml:space="preserve"> </w:t>
            </w:r>
            <w:r w:rsidRPr="0077071F">
              <w:rPr>
                <w:rFonts w:eastAsia="Calibri" w:cs="Arial"/>
                <w:i/>
                <w:szCs w:val="20"/>
              </w:rPr>
              <w:t>/sedež/</w:t>
            </w:r>
          </w:p>
          <w:p w14:paraId="71DD22B7" w14:textId="77777777" w:rsidR="00E03AAA" w:rsidRPr="004C0D66" w:rsidRDefault="00E03AAA" w:rsidP="009961C0">
            <w:pPr>
              <w:rPr>
                <w:rFonts w:eastAsia="Calibri" w:cs="Arial"/>
                <w:szCs w:val="20"/>
              </w:rPr>
            </w:pPr>
          </w:p>
          <w:p w14:paraId="4B89C58F" w14:textId="77777777" w:rsidR="00E03AAA" w:rsidRPr="004C0D66" w:rsidRDefault="00E03AAA" w:rsidP="009961C0">
            <w:pPr>
              <w:rPr>
                <w:rFonts w:eastAsia="Calibri" w:cs="Arial"/>
                <w:szCs w:val="20"/>
              </w:rPr>
            </w:pPr>
            <w:r w:rsidRPr="004C0D66">
              <w:rPr>
                <w:rFonts w:eastAsia="Calibri" w:cs="Arial"/>
                <w:szCs w:val="20"/>
              </w:rPr>
              <w:t xml:space="preserve">ki ga zastopa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c>
          <w:tcPr>
            <w:tcW w:w="2486" w:type="pct"/>
            <w:shd w:val="clear" w:color="auto" w:fill="auto"/>
            <w:vAlign w:val="center"/>
          </w:tcPr>
          <w:p w14:paraId="7F6CDB2F" w14:textId="77777777" w:rsidR="00E03AAA" w:rsidRPr="004C0D66" w:rsidRDefault="00E03AAA" w:rsidP="009961C0">
            <w:pPr>
              <w:rPr>
                <w:rFonts w:eastAsia="Calibri" w:cs="Arial"/>
                <w:szCs w:val="20"/>
              </w:rPr>
            </w:pPr>
          </w:p>
        </w:tc>
      </w:tr>
      <w:tr w:rsidR="00E03AAA" w:rsidRPr="004C0D66" w14:paraId="12525134" w14:textId="77777777" w:rsidTr="009961C0">
        <w:trPr>
          <w:trHeight w:val="397"/>
        </w:trPr>
        <w:tc>
          <w:tcPr>
            <w:tcW w:w="2514" w:type="pct"/>
            <w:shd w:val="clear" w:color="auto" w:fill="auto"/>
            <w:vAlign w:val="center"/>
          </w:tcPr>
          <w:p w14:paraId="37DB2221" w14:textId="77777777" w:rsidR="00E03AAA" w:rsidRPr="004C0D66" w:rsidRDefault="00E03AAA" w:rsidP="009961C0">
            <w:pPr>
              <w:rPr>
                <w:rFonts w:eastAsia="Calibri" w:cs="Arial"/>
                <w:szCs w:val="20"/>
              </w:rPr>
            </w:pPr>
            <w:r w:rsidRPr="004C0D66">
              <w:rPr>
                <w:rFonts w:eastAsia="Calibri" w:cs="Arial"/>
                <w:szCs w:val="20"/>
              </w:rPr>
              <w:t xml:space="preserve">Davčna št: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c>
          <w:tcPr>
            <w:tcW w:w="2486" w:type="pct"/>
            <w:shd w:val="clear" w:color="auto" w:fill="auto"/>
            <w:vAlign w:val="center"/>
          </w:tcPr>
          <w:p w14:paraId="6CB90DC6" w14:textId="77777777" w:rsidR="00E03AAA" w:rsidRPr="004C0D66" w:rsidRDefault="00E03AAA" w:rsidP="009961C0">
            <w:pPr>
              <w:rPr>
                <w:rFonts w:eastAsia="Calibri" w:cs="Arial"/>
                <w:szCs w:val="20"/>
              </w:rPr>
            </w:pPr>
            <w:r w:rsidRPr="004C0D66">
              <w:rPr>
                <w:rFonts w:eastAsia="Calibri" w:cs="Arial"/>
                <w:szCs w:val="20"/>
              </w:rPr>
              <w:t xml:space="preserve">Telefon: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r>
      <w:tr w:rsidR="00E03AAA" w:rsidRPr="004C0D66" w14:paraId="04CCD939" w14:textId="77777777" w:rsidTr="009961C0">
        <w:trPr>
          <w:trHeight w:val="397"/>
        </w:trPr>
        <w:tc>
          <w:tcPr>
            <w:tcW w:w="2514" w:type="pct"/>
            <w:shd w:val="clear" w:color="auto" w:fill="auto"/>
            <w:vAlign w:val="center"/>
          </w:tcPr>
          <w:p w14:paraId="7B01FD7F" w14:textId="77777777" w:rsidR="00E03AAA" w:rsidRPr="004C0D66" w:rsidRDefault="00E03AAA" w:rsidP="009961C0">
            <w:pPr>
              <w:rPr>
                <w:rFonts w:eastAsia="Calibri" w:cs="Arial"/>
                <w:szCs w:val="20"/>
              </w:rPr>
            </w:pPr>
            <w:r w:rsidRPr="004C0D66">
              <w:rPr>
                <w:rFonts w:eastAsia="Calibri" w:cs="Arial"/>
                <w:szCs w:val="20"/>
              </w:rPr>
              <w:t xml:space="preserve">Matična št.: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c>
          <w:tcPr>
            <w:tcW w:w="2486" w:type="pct"/>
            <w:shd w:val="clear" w:color="auto" w:fill="auto"/>
            <w:vAlign w:val="center"/>
          </w:tcPr>
          <w:p w14:paraId="1666E787" w14:textId="77777777" w:rsidR="00E03AAA" w:rsidRPr="004C0D66" w:rsidRDefault="00E03AAA" w:rsidP="009961C0">
            <w:pPr>
              <w:rPr>
                <w:rFonts w:eastAsia="Calibri" w:cs="Arial"/>
                <w:szCs w:val="20"/>
              </w:rPr>
            </w:pPr>
          </w:p>
        </w:tc>
      </w:tr>
      <w:tr w:rsidR="00E03AAA" w:rsidRPr="004C0D66" w14:paraId="6F8B2262" w14:textId="77777777" w:rsidTr="009961C0">
        <w:trPr>
          <w:trHeight w:val="397"/>
        </w:trPr>
        <w:tc>
          <w:tcPr>
            <w:tcW w:w="2514" w:type="pct"/>
            <w:shd w:val="clear" w:color="auto" w:fill="auto"/>
            <w:vAlign w:val="center"/>
          </w:tcPr>
          <w:p w14:paraId="41B61581" w14:textId="77777777" w:rsidR="00E03AAA" w:rsidRPr="004C0D66" w:rsidRDefault="00E03AAA" w:rsidP="009961C0">
            <w:pPr>
              <w:rPr>
                <w:rFonts w:eastAsia="Calibri" w:cs="Arial"/>
                <w:szCs w:val="20"/>
              </w:rPr>
            </w:pPr>
            <w:r w:rsidRPr="004C0D66">
              <w:rPr>
                <w:rFonts w:eastAsia="Calibri" w:cs="Arial"/>
                <w:szCs w:val="20"/>
              </w:rPr>
              <w:t xml:space="preserve">Transakcijski račun: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c>
          <w:tcPr>
            <w:tcW w:w="2486" w:type="pct"/>
            <w:shd w:val="clear" w:color="auto" w:fill="auto"/>
            <w:vAlign w:val="center"/>
          </w:tcPr>
          <w:p w14:paraId="0163DFBE" w14:textId="77777777" w:rsidR="00E03AAA" w:rsidRPr="004C0D66" w:rsidRDefault="00E03AAA" w:rsidP="009961C0">
            <w:pPr>
              <w:rPr>
                <w:rFonts w:eastAsia="Calibri" w:cs="Arial"/>
                <w:szCs w:val="20"/>
              </w:rPr>
            </w:pPr>
            <w:r w:rsidRPr="004C0D66">
              <w:rPr>
                <w:rFonts w:eastAsia="Calibri" w:cs="Arial"/>
                <w:szCs w:val="20"/>
              </w:rPr>
              <w:t>E-pošta</w:t>
            </w:r>
            <w:r>
              <w:rPr>
                <w:rFonts w:eastAsia="Calibri" w:cs="Arial"/>
                <w:szCs w:val="20"/>
              </w:rPr>
              <w:t xml:space="preserve">: </w:t>
            </w:r>
            <w:r w:rsidRPr="004C0D66">
              <w:rPr>
                <w:rFonts w:eastAsia="Calibri" w:cs="Arial"/>
                <w:szCs w:val="20"/>
              </w:rPr>
              <w:fldChar w:fldCharType="begin">
                <w:ffData>
                  <w:name w:val="Besedilo45"/>
                  <w:enabled/>
                  <w:calcOnExit w:val="0"/>
                  <w:textInput/>
                </w:ffData>
              </w:fldChar>
            </w:r>
            <w:r w:rsidRPr="004C0D66">
              <w:rPr>
                <w:rFonts w:eastAsia="Calibri" w:cs="Arial"/>
                <w:szCs w:val="20"/>
              </w:rPr>
              <w:instrText xml:space="preserve"> FORMTEXT </w:instrText>
            </w:r>
            <w:r w:rsidRPr="004C0D66">
              <w:rPr>
                <w:rFonts w:eastAsia="Calibri" w:cs="Arial"/>
                <w:szCs w:val="20"/>
              </w:rPr>
            </w:r>
            <w:r w:rsidRPr="004C0D66">
              <w:rPr>
                <w:rFonts w:eastAsia="Calibri" w:cs="Arial"/>
                <w:szCs w:val="20"/>
              </w:rPr>
              <w:fldChar w:fldCharType="separate"/>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t> </w:t>
            </w:r>
            <w:r w:rsidRPr="004C0D66">
              <w:rPr>
                <w:rFonts w:eastAsia="Calibri" w:cs="Arial"/>
                <w:szCs w:val="20"/>
              </w:rPr>
              <w:fldChar w:fldCharType="end"/>
            </w:r>
          </w:p>
        </w:tc>
      </w:tr>
    </w:tbl>
    <w:p w14:paraId="3741141E" w14:textId="77777777" w:rsidR="00E64A32" w:rsidRPr="00B07BD3" w:rsidRDefault="00E64A32" w:rsidP="005255FD">
      <w:pPr>
        <w:widowControl w:val="0"/>
        <w:autoSpaceDE w:val="0"/>
        <w:autoSpaceDN w:val="0"/>
        <w:adjustRightInd w:val="0"/>
        <w:spacing w:line="276" w:lineRule="auto"/>
        <w:jc w:val="both"/>
        <w:rPr>
          <w:rFonts w:cs="Arial"/>
          <w:bCs/>
          <w:szCs w:val="20"/>
        </w:rPr>
      </w:pPr>
    </w:p>
    <w:p w14:paraId="3BDDAD96" w14:textId="341FC55B" w:rsidR="005514EE" w:rsidRPr="00510D51" w:rsidRDefault="005514EE" w:rsidP="005255FD">
      <w:pPr>
        <w:spacing w:line="276" w:lineRule="auto"/>
        <w:jc w:val="both"/>
        <w:rPr>
          <w:rFonts w:cs="Arial"/>
          <w:szCs w:val="20"/>
        </w:rPr>
      </w:pPr>
      <w:r w:rsidRPr="00510D51">
        <w:rPr>
          <w:rFonts w:cs="Arial"/>
          <w:szCs w:val="20"/>
        </w:rPr>
        <w:t>skleneta</w:t>
      </w:r>
      <w:r w:rsidR="00110591">
        <w:rPr>
          <w:rFonts w:cs="Arial"/>
          <w:szCs w:val="20"/>
        </w:rPr>
        <w:t xml:space="preserve"> naslednjo</w:t>
      </w:r>
    </w:p>
    <w:p w14:paraId="42592564" w14:textId="77777777" w:rsidR="005514EE" w:rsidRPr="00510D51" w:rsidRDefault="005514EE" w:rsidP="005255FD">
      <w:pPr>
        <w:spacing w:line="276" w:lineRule="auto"/>
        <w:rPr>
          <w:rFonts w:cs="Arial"/>
          <w:szCs w:val="20"/>
        </w:rPr>
      </w:pPr>
    </w:p>
    <w:p w14:paraId="70FC3542" w14:textId="77777777" w:rsidR="00D35891" w:rsidRPr="00510D51" w:rsidRDefault="00D35891" w:rsidP="005255FD">
      <w:pPr>
        <w:spacing w:line="276" w:lineRule="auto"/>
        <w:rPr>
          <w:rFonts w:cs="Arial"/>
          <w:szCs w:val="20"/>
        </w:rPr>
      </w:pPr>
    </w:p>
    <w:p w14:paraId="16940D34" w14:textId="77777777" w:rsidR="005514EE" w:rsidRPr="00510D51" w:rsidRDefault="007D1437" w:rsidP="005255FD">
      <w:pPr>
        <w:spacing w:line="276" w:lineRule="auto"/>
        <w:jc w:val="center"/>
        <w:rPr>
          <w:rFonts w:cs="Arial"/>
          <w:b/>
        </w:rPr>
      </w:pPr>
      <w:r w:rsidRPr="00510D51">
        <w:rPr>
          <w:rFonts w:cs="Arial"/>
          <w:b/>
        </w:rPr>
        <w:t xml:space="preserve">POGODBO </w:t>
      </w:r>
      <w:r w:rsidR="00874FD3" w:rsidRPr="00510D51">
        <w:rPr>
          <w:rFonts w:cs="Arial"/>
          <w:b/>
        </w:rPr>
        <w:t>ŠT</w:t>
      </w:r>
      <w:r w:rsidRPr="00510D51">
        <w:rPr>
          <w:rFonts w:cs="Arial"/>
          <w:b/>
        </w:rPr>
        <w:t xml:space="preserve">. </w:t>
      </w:r>
      <w:r w:rsidR="00B30BCD" w:rsidRPr="00510D51">
        <w:rPr>
          <w:rFonts w:cs="Arial"/>
        </w:rPr>
        <w:fldChar w:fldCharType="begin">
          <w:ffData>
            <w:name w:val="Besedilo1"/>
            <w:enabled/>
            <w:calcOnExit w:val="0"/>
            <w:textInput/>
          </w:ffData>
        </w:fldChar>
      </w:r>
      <w:r w:rsidR="00B30BCD" w:rsidRPr="00510D51">
        <w:rPr>
          <w:rFonts w:cs="Arial"/>
        </w:rPr>
        <w:instrText xml:space="preserve"> FORMTEXT </w:instrText>
      </w:r>
      <w:r w:rsidR="00B30BCD" w:rsidRPr="00510D51">
        <w:rPr>
          <w:rFonts w:cs="Arial"/>
        </w:rPr>
      </w:r>
      <w:r w:rsidR="00B30BCD" w:rsidRPr="00510D51">
        <w:rPr>
          <w:rFonts w:cs="Arial"/>
        </w:rPr>
        <w:fldChar w:fldCharType="separate"/>
      </w:r>
      <w:r w:rsidR="00B30BCD" w:rsidRPr="00510D51">
        <w:rPr>
          <w:rFonts w:cs="Arial"/>
          <w:noProof/>
        </w:rPr>
        <w:t> </w:t>
      </w:r>
      <w:r w:rsidR="00B30BCD" w:rsidRPr="00510D51">
        <w:rPr>
          <w:rFonts w:cs="Arial"/>
          <w:noProof/>
        </w:rPr>
        <w:t> </w:t>
      </w:r>
      <w:r w:rsidR="00B30BCD" w:rsidRPr="00510D51">
        <w:rPr>
          <w:rFonts w:cs="Arial"/>
          <w:noProof/>
        </w:rPr>
        <w:t> </w:t>
      </w:r>
      <w:r w:rsidR="00B30BCD" w:rsidRPr="00510D51">
        <w:rPr>
          <w:rFonts w:cs="Arial"/>
          <w:noProof/>
        </w:rPr>
        <w:t> </w:t>
      </w:r>
      <w:r w:rsidR="00B30BCD" w:rsidRPr="00510D51">
        <w:rPr>
          <w:rFonts w:cs="Arial"/>
          <w:noProof/>
        </w:rPr>
        <w:t> </w:t>
      </w:r>
      <w:r w:rsidR="00B30BCD" w:rsidRPr="00510D51">
        <w:rPr>
          <w:rFonts w:cs="Arial"/>
        </w:rPr>
        <w:fldChar w:fldCharType="end"/>
      </w:r>
    </w:p>
    <w:p w14:paraId="48CB50D7" w14:textId="77777777" w:rsidR="005514EE" w:rsidRPr="00510D51" w:rsidRDefault="005514EE" w:rsidP="005255FD">
      <w:pPr>
        <w:pStyle w:val="BodyText23"/>
        <w:widowControl/>
        <w:tabs>
          <w:tab w:val="clear" w:pos="0"/>
          <w:tab w:val="left" w:pos="708"/>
        </w:tabs>
        <w:overflowPunct/>
        <w:autoSpaceDE/>
        <w:adjustRightInd/>
        <w:spacing w:line="276" w:lineRule="auto"/>
        <w:rPr>
          <w:rFonts w:ascii="Arial" w:hAnsi="Arial" w:cs="Arial"/>
          <w:sz w:val="20"/>
        </w:rPr>
      </w:pPr>
    </w:p>
    <w:p w14:paraId="3AE936DA" w14:textId="77777777" w:rsidR="00D35891" w:rsidRPr="00510D51" w:rsidRDefault="00D35891" w:rsidP="005255FD">
      <w:pPr>
        <w:pStyle w:val="BodyText23"/>
        <w:widowControl/>
        <w:tabs>
          <w:tab w:val="clear" w:pos="0"/>
          <w:tab w:val="left" w:pos="708"/>
        </w:tabs>
        <w:overflowPunct/>
        <w:autoSpaceDE/>
        <w:adjustRightInd/>
        <w:spacing w:line="276" w:lineRule="auto"/>
        <w:rPr>
          <w:rFonts w:ascii="Arial" w:hAnsi="Arial" w:cs="Arial"/>
          <w:sz w:val="20"/>
        </w:rPr>
      </w:pPr>
    </w:p>
    <w:p w14:paraId="1FEA0E82" w14:textId="3DD814C5" w:rsidR="00066EEF" w:rsidRPr="00510D51" w:rsidRDefault="00DD022F"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67" w:hanging="425"/>
        <w:jc w:val="left"/>
        <w:rPr>
          <w:rFonts w:ascii="Arial" w:hAnsi="Arial" w:cs="Arial"/>
          <w:b/>
          <w:sz w:val="20"/>
        </w:rPr>
      </w:pPr>
      <w:r w:rsidRPr="00510D51">
        <w:rPr>
          <w:rFonts w:ascii="Arial" w:hAnsi="Arial" w:cs="Arial"/>
          <w:b/>
          <w:sz w:val="20"/>
        </w:rPr>
        <w:t>U</w:t>
      </w:r>
      <w:r w:rsidR="00017EDD" w:rsidRPr="00510D51">
        <w:rPr>
          <w:rFonts w:ascii="Arial" w:hAnsi="Arial" w:cs="Arial"/>
          <w:b/>
          <w:sz w:val="20"/>
        </w:rPr>
        <w:t>VODNE DOLOČB</w:t>
      </w:r>
      <w:r w:rsidR="000524AB">
        <w:rPr>
          <w:rFonts w:ascii="Arial" w:hAnsi="Arial" w:cs="Arial"/>
          <w:b/>
          <w:sz w:val="20"/>
        </w:rPr>
        <w:t>E</w:t>
      </w:r>
    </w:p>
    <w:p w14:paraId="713B4560" w14:textId="77777777" w:rsidR="004477BC" w:rsidRPr="00510D51" w:rsidRDefault="004477BC"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09E15DE7" w14:textId="0F34AA03" w:rsidR="00A00E23" w:rsidRPr="005255FD" w:rsidRDefault="00A00E23" w:rsidP="005255FD">
      <w:pPr>
        <w:pStyle w:val="pogodbaleni"/>
        <w:numPr>
          <w:ilvl w:val="1"/>
          <w:numId w:val="6"/>
        </w:numPr>
        <w:spacing w:before="0" w:after="0" w:line="276" w:lineRule="auto"/>
        <w:ind w:left="360"/>
        <w:rPr>
          <w:rFonts w:cs="Arial"/>
          <w:b/>
          <w:bCs/>
          <w:color w:val="000000"/>
          <w:szCs w:val="20"/>
        </w:rPr>
      </w:pPr>
      <w:r w:rsidRPr="005255FD">
        <w:rPr>
          <w:rFonts w:cs="Arial"/>
          <w:b/>
          <w:bCs/>
          <w:color w:val="000000"/>
          <w:szCs w:val="20"/>
        </w:rPr>
        <w:t>člen</w:t>
      </w:r>
    </w:p>
    <w:p w14:paraId="726AFC0B" w14:textId="77777777" w:rsidR="00110591" w:rsidRPr="00110591" w:rsidRDefault="00110591" w:rsidP="005255FD">
      <w:pPr>
        <w:spacing w:line="276" w:lineRule="auto"/>
      </w:pPr>
    </w:p>
    <w:p w14:paraId="25DC1B4B" w14:textId="5C0B72F5" w:rsidR="00A71F03" w:rsidRPr="00510D51" w:rsidRDefault="00A71F03" w:rsidP="005255FD">
      <w:pPr>
        <w:autoSpaceDE w:val="0"/>
        <w:autoSpaceDN w:val="0"/>
        <w:adjustRightInd w:val="0"/>
        <w:spacing w:after="120" w:line="276" w:lineRule="auto"/>
        <w:jc w:val="both"/>
        <w:rPr>
          <w:rFonts w:cs="Arial"/>
          <w:szCs w:val="20"/>
        </w:rPr>
      </w:pPr>
      <w:r w:rsidRPr="00510D51">
        <w:rPr>
          <w:rFonts w:cs="Arial"/>
          <w:szCs w:val="20"/>
        </w:rPr>
        <w:t xml:space="preserve">Pogodbeni stranki </w:t>
      </w:r>
      <w:r w:rsidR="004477BC" w:rsidRPr="00510D51">
        <w:rPr>
          <w:rFonts w:cs="Arial"/>
          <w:szCs w:val="20"/>
        </w:rPr>
        <w:t xml:space="preserve">uvodoma </w:t>
      </w:r>
      <w:r w:rsidRPr="00510D51">
        <w:rPr>
          <w:rFonts w:cs="Arial"/>
          <w:szCs w:val="20"/>
        </w:rPr>
        <w:t>ugotavljata:</w:t>
      </w:r>
    </w:p>
    <w:p w14:paraId="080FE4D1" w14:textId="651E4638" w:rsidR="003E4B53" w:rsidRPr="00510D51" w:rsidRDefault="003E4B53" w:rsidP="005255FD">
      <w:pPr>
        <w:numPr>
          <w:ilvl w:val="0"/>
          <w:numId w:val="7"/>
        </w:numPr>
        <w:spacing w:line="276" w:lineRule="auto"/>
        <w:jc w:val="both"/>
        <w:rPr>
          <w:rFonts w:cs="Arial"/>
          <w:szCs w:val="20"/>
          <w:lang w:eastAsia="zh-CN"/>
        </w:rPr>
      </w:pPr>
      <w:r w:rsidRPr="00510D51">
        <w:rPr>
          <w:rFonts w:cs="Arial"/>
          <w:szCs w:val="20"/>
          <w:lang w:eastAsia="zh-CN"/>
        </w:rPr>
        <w:t>da je postopek oddaje javnega naročila</w:t>
      </w:r>
      <w:r w:rsidR="00D90232">
        <w:rPr>
          <w:rFonts w:cs="Arial"/>
          <w:szCs w:val="20"/>
          <w:lang w:eastAsia="zh-CN"/>
        </w:rPr>
        <w:t xml:space="preserve">, </w:t>
      </w:r>
      <w:r w:rsidRPr="00510D51">
        <w:rPr>
          <w:rFonts w:cs="Arial"/>
          <w:szCs w:val="20"/>
          <w:lang w:eastAsia="zh-CN"/>
        </w:rPr>
        <w:t xml:space="preserve">katerega predmet </w:t>
      </w:r>
      <w:bookmarkStart w:id="0" w:name="_Hlk65069081"/>
      <w:bookmarkStart w:id="1" w:name="_Hlk527635811"/>
      <w:r w:rsidR="00CF034C">
        <w:rPr>
          <w:rFonts w:cs="Arial"/>
          <w:bCs/>
          <w:szCs w:val="20"/>
        </w:rPr>
        <w:t>je n</w:t>
      </w:r>
      <w:r w:rsidR="00CF034C" w:rsidRPr="000C53AE">
        <w:rPr>
          <w:rFonts w:cs="Arial"/>
          <w:bCs/>
          <w:szCs w:val="20"/>
        </w:rPr>
        <w:t xml:space="preserve">akup potrošnega materiala in rezervnih delov ter </w:t>
      </w:r>
      <w:r w:rsidR="00CF034C" w:rsidRPr="000C53AE">
        <w:rPr>
          <w:rFonts w:cs="Arial"/>
          <w:szCs w:val="20"/>
        </w:rPr>
        <w:t>servisiranje in vzdrževanje dvigal</w:t>
      </w:r>
      <w:bookmarkEnd w:id="0"/>
      <w:r w:rsidR="00CF034C">
        <w:rPr>
          <w:rFonts w:cs="Arial"/>
          <w:szCs w:val="20"/>
        </w:rPr>
        <w:t xml:space="preserve"> </w:t>
      </w:r>
      <w:r w:rsidR="00DC7B73">
        <w:rPr>
          <w:rFonts w:cs="Arial"/>
          <w:szCs w:val="20"/>
          <w:lang w:eastAsia="zh-CN"/>
        </w:rPr>
        <w:t xml:space="preserve">v </w:t>
      </w:r>
      <w:r w:rsidR="00E03AAA">
        <w:rPr>
          <w:rFonts w:cs="Arial"/>
          <w:szCs w:val="20"/>
          <w:lang w:eastAsia="zh-CN"/>
        </w:rPr>
        <w:t xml:space="preserve">štirih </w:t>
      </w:r>
      <w:r w:rsidR="00DC7B73">
        <w:rPr>
          <w:rFonts w:cs="Arial"/>
          <w:szCs w:val="20"/>
          <w:lang w:eastAsia="zh-CN"/>
        </w:rPr>
        <w:t>sklopih</w:t>
      </w:r>
      <w:r w:rsidR="006266D4">
        <w:rPr>
          <w:rFonts w:cs="Arial"/>
          <w:szCs w:val="20"/>
          <w:lang w:eastAsia="zh-CN"/>
        </w:rPr>
        <w:t>,</w:t>
      </w:r>
      <w:bookmarkEnd w:id="1"/>
      <w:r w:rsidR="001218FE">
        <w:rPr>
          <w:rFonts w:cs="Arial"/>
          <w:szCs w:val="20"/>
          <w:lang w:eastAsia="zh-CN"/>
        </w:rPr>
        <w:t xml:space="preserve"> </w:t>
      </w:r>
      <w:r w:rsidRPr="00510D51">
        <w:rPr>
          <w:rFonts w:cs="Arial"/>
          <w:szCs w:val="20"/>
          <w:lang w:eastAsia="zh-CN"/>
        </w:rPr>
        <w:t xml:space="preserve">izvedlo Ministrstvo za javno upravo, Tržaška cesta 21, 1000 Ljubljana, v svojem imenu in za svoj </w:t>
      </w:r>
      <w:r w:rsidR="00206297">
        <w:rPr>
          <w:rFonts w:cs="Arial"/>
          <w:szCs w:val="20"/>
          <w:lang w:eastAsia="zh-CN"/>
        </w:rPr>
        <w:t>račun (v nadaljevanju naročnik);</w:t>
      </w:r>
    </w:p>
    <w:p w14:paraId="64C9CDDC" w14:textId="7F92F6E0" w:rsidR="00122B21" w:rsidRPr="00232358" w:rsidRDefault="00122B21" w:rsidP="005255FD">
      <w:pPr>
        <w:numPr>
          <w:ilvl w:val="0"/>
          <w:numId w:val="7"/>
        </w:numPr>
        <w:spacing w:line="276" w:lineRule="auto"/>
        <w:jc w:val="both"/>
        <w:rPr>
          <w:rFonts w:cs="Arial"/>
          <w:szCs w:val="20"/>
        </w:rPr>
      </w:pPr>
      <w:r w:rsidRPr="00232358">
        <w:rPr>
          <w:rFonts w:cs="Arial"/>
          <w:szCs w:val="20"/>
        </w:rPr>
        <w:t xml:space="preserve">da je bilo naročilo izvedeno po odprtem postopku z oznako </w:t>
      </w:r>
      <w:r>
        <w:rPr>
          <w:rFonts w:cs="Arial"/>
          <w:szCs w:val="20"/>
        </w:rPr>
        <w:t>ODDVIG</w:t>
      </w:r>
      <w:r w:rsidR="00E03AAA">
        <w:rPr>
          <w:rFonts w:cs="Arial"/>
          <w:szCs w:val="20"/>
        </w:rPr>
        <w:t>-</w:t>
      </w:r>
      <w:r w:rsidR="00E03AAA">
        <w:rPr>
          <w:rFonts w:cs="Arial"/>
        </w:rPr>
        <w:t>6/2023</w:t>
      </w:r>
      <w:r w:rsidR="00E03AAA" w:rsidRPr="00232358">
        <w:rPr>
          <w:rFonts w:cs="Arial"/>
          <w:szCs w:val="20"/>
        </w:rPr>
        <w:t xml:space="preserve">, </w:t>
      </w:r>
      <w:r w:rsidRPr="00232358">
        <w:rPr>
          <w:rFonts w:cs="Arial"/>
          <w:szCs w:val="20"/>
        </w:rPr>
        <w:t xml:space="preserve">ki je bilo objavljeno na Portalu javnih naročil dne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Pr>
          <w:rFonts w:cs="Arial"/>
          <w:szCs w:val="20"/>
        </w:rPr>
        <w:t xml:space="preserve"> </w:t>
      </w:r>
      <w:r w:rsidRPr="00232358">
        <w:rPr>
          <w:rFonts w:cs="Arial"/>
          <w:szCs w:val="20"/>
        </w:rPr>
        <w:t>(št. objave:</w:t>
      </w:r>
      <w:r>
        <w:rPr>
          <w:rFonts w:cs="Arial"/>
          <w:szCs w:val="20"/>
        </w:rPr>
        <w:t xml:space="preserve">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sidRPr="00232358">
        <w:rPr>
          <w:rFonts w:cs="Arial"/>
          <w:szCs w:val="20"/>
        </w:rPr>
        <w:t xml:space="preserve">) in v Dopolnilu k Uradnemu list EU dne </w:t>
      </w:r>
      <w:r>
        <w:rPr>
          <w:rFonts w:cs="Arial"/>
          <w:szCs w:val="20"/>
        </w:rPr>
        <w:t xml:space="preserve">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sidRPr="00232358">
        <w:rPr>
          <w:rFonts w:cs="Arial"/>
          <w:szCs w:val="20"/>
        </w:rPr>
        <w:t xml:space="preserve">, pod številko objave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sidRPr="00232358">
        <w:rPr>
          <w:rFonts w:cs="Arial"/>
          <w:szCs w:val="20"/>
        </w:rPr>
        <w:t>;</w:t>
      </w:r>
    </w:p>
    <w:p w14:paraId="2CEB6A02" w14:textId="77777777" w:rsidR="00122B21" w:rsidRDefault="00122B21" w:rsidP="005255FD">
      <w:pPr>
        <w:numPr>
          <w:ilvl w:val="0"/>
          <w:numId w:val="7"/>
        </w:numPr>
        <w:spacing w:line="276" w:lineRule="auto"/>
        <w:jc w:val="both"/>
        <w:rPr>
          <w:rFonts w:cs="Arial"/>
          <w:szCs w:val="20"/>
        </w:rPr>
      </w:pPr>
      <w:r w:rsidRPr="00232358">
        <w:rPr>
          <w:rFonts w:cs="Arial"/>
          <w:szCs w:val="20"/>
        </w:rPr>
        <w:t xml:space="preserve">da je bil izvajalec izbran kot najugodnejši ponudnik javnega naročila na podlagi odločitve o oddaji naročila št.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Pr>
          <w:rFonts w:cs="Arial"/>
        </w:rPr>
        <w:t xml:space="preserve"> </w:t>
      </w:r>
      <w:r w:rsidRPr="00232358">
        <w:rPr>
          <w:rFonts w:cs="Arial"/>
          <w:szCs w:val="20"/>
        </w:rPr>
        <w:t xml:space="preserve">z dne </w:t>
      </w:r>
      <w:r w:rsidRPr="0057707F">
        <w:rPr>
          <w:rFonts w:cs="Arial"/>
        </w:rPr>
        <w:fldChar w:fldCharType="begin">
          <w:ffData>
            <w:name w:val="Besedilo1"/>
            <w:enabled/>
            <w:calcOnExit w:val="0"/>
            <w:textInput/>
          </w:ffData>
        </w:fldChar>
      </w:r>
      <w:r w:rsidRPr="0057707F">
        <w:rPr>
          <w:rFonts w:cs="Arial"/>
        </w:rPr>
        <w:instrText xml:space="preserve"> FORMTEXT </w:instrText>
      </w:r>
      <w:r w:rsidRPr="0057707F">
        <w:rPr>
          <w:rFonts w:cs="Arial"/>
        </w:rPr>
      </w:r>
      <w:r w:rsidRPr="0057707F">
        <w:rPr>
          <w:rFonts w:cs="Arial"/>
        </w:rPr>
        <w:fldChar w:fldCharType="separate"/>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noProof/>
        </w:rPr>
        <w:t> </w:t>
      </w:r>
      <w:r w:rsidRPr="0057707F">
        <w:rPr>
          <w:rFonts w:cs="Arial"/>
        </w:rPr>
        <w:fldChar w:fldCharType="end"/>
      </w:r>
      <w:r>
        <w:rPr>
          <w:rFonts w:cs="Arial"/>
          <w:szCs w:val="20"/>
        </w:rPr>
        <w:t>;</w:t>
      </w:r>
    </w:p>
    <w:p w14:paraId="5E4E9695" w14:textId="77777777" w:rsidR="006C3B3A" w:rsidRPr="00510D51" w:rsidRDefault="00F53701" w:rsidP="005255FD">
      <w:pPr>
        <w:numPr>
          <w:ilvl w:val="0"/>
          <w:numId w:val="7"/>
        </w:numPr>
        <w:spacing w:line="276" w:lineRule="auto"/>
        <w:jc w:val="both"/>
        <w:rPr>
          <w:rFonts w:cs="Arial"/>
          <w:szCs w:val="20"/>
          <w:lang w:eastAsia="zh-CN"/>
        </w:rPr>
      </w:pPr>
      <w:r w:rsidRPr="009159E8">
        <w:rPr>
          <w:rFonts w:cs="Arial"/>
          <w:szCs w:val="20"/>
          <w:lang w:eastAsia="zh-CN"/>
        </w:rPr>
        <w:t>da</w:t>
      </w:r>
      <w:r w:rsidR="005036BD" w:rsidRPr="009159E8">
        <w:rPr>
          <w:rFonts w:cs="Arial"/>
          <w:szCs w:val="20"/>
          <w:lang w:eastAsia="zh-CN"/>
        </w:rPr>
        <w:t xml:space="preserve"> </w:t>
      </w:r>
      <w:r w:rsidR="006C3B3A" w:rsidRPr="009159E8">
        <w:rPr>
          <w:rFonts w:cs="Arial"/>
          <w:szCs w:val="20"/>
          <w:lang w:eastAsia="zh-CN"/>
        </w:rPr>
        <w:t>določbe</w:t>
      </w:r>
      <w:r w:rsidRPr="009159E8">
        <w:rPr>
          <w:rFonts w:cs="Arial"/>
          <w:szCs w:val="20"/>
          <w:lang w:eastAsia="zh-CN"/>
        </w:rPr>
        <w:t xml:space="preserve"> v členih </w:t>
      </w:r>
      <w:r w:rsidR="006C3B3A" w:rsidRPr="009159E8">
        <w:rPr>
          <w:rFonts w:cs="Arial"/>
          <w:szCs w:val="20"/>
          <w:lang w:eastAsia="zh-CN"/>
        </w:rPr>
        <w:t>v tej pogodbi, pri</w:t>
      </w:r>
      <w:r w:rsidR="006C3B3A">
        <w:rPr>
          <w:rFonts w:cs="Arial"/>
          <w:szCs w:val="20"/>
          <w:lang w:eastAsia="zh-CN"/>
        </w:rPr>
        <w:t xml:space="preserve"> katerih ni izrecno navedeno</w:t>
      </w:r>
      <w:r w:rsidR="00497B58">
        <w:rPr>
          <w:rFonts w:cs="Arial"/>
          <w:szCs w:val="20"/>
          <w:lang w:eastAsia="zh-CN"/>
        </w:rPr>
        <w:t xml:space="preserve">, </w:t>
      </w:r>
      <w:r w:rsidR="006C3B3A">
        <w:rPr>
          <w:rFonts w:cs="Arial"/>
          <w:szCs w:val="20"/>
          <w:lang w:eastAsia="zh-CN"/>
        </w:rPr>
        <w:t>za kateri sklop gre, veljajo za vse sklope predmetnega naročila.</w:t>
      </w:r>
    </w:p>
    <w:p w14:paraId="07F3B364" w14:textId="2F792F92" w:rsidR="005514EE" w:rsidRDefault="005514EE" w:rsidP="005255FD">
      <w:pPr>
        <w:spacing w:line="276" w:lineRule="auto"/>
        <w:jc w:val="both"/>
        <w:rPr>
          <w:rFonts w:cs="Arial"/>
          <w:szCs w:val="20"/>
        </w:rPr>
      </w:pPr>
    </w:p>
    <w:p w14:paraId="5722B96C" w14:textId="77777777" w:rsidR="00110591" w:rsidRPr="00510D51" w:rsidRDefault="00110591" w:rsidP="005255FD">
      <w:pPr>
        <w:spacing w:line="276" w:lineRule="auto"/>
        <w:jc w:val="both"/>
        <w:rPr>
          <w:rFonts w:cs="Arial"/>
          <w:szCs w:val="20"/>
        </w:rPr>
      </w:pPr>
    </w:p>
    <w:p w14:paraId="2B35ADF7" w14:textId="77777777" w:rsidR="00066EEF" w:rsidRPr="00510D51" w:rsidRDefault="005514EE"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38" w:hanging="340"/>
        <w:jc w:val="left"/>
        <w:rPr>
          <w:rFonts w:ascii="Arial" w:hAnsi="Arial" w:cs="Arial"/>
          <w:b/>
          <w:sz w:val="20"/>
        </w:rPr>
      </w:pPr>
      <w:r w:rsidRPr="00510D51">
        <w:rPr>
          <w:rFonts w:ascii="Arial" w:hAnsi="Arial" w:cs="Arial"/>
          <w:b/>
          <w:sz w:val="20"/>
        </w:rPr>
        <w:t>P</w:t>
      </w:r>
      <w:r w:rsidR="00017EDD" w:rsidRPr="00510D51">
        <w:rPr>
          <w:rFonts w:ascii="Arial" w:hAnsi="Arial" w:cs="Arial"/>
          <w:b/>
          <w:sz w:val="20"/>
        </w:rPr>
        <w:t>REDMET POGODBE</w:t>
      </w:r>
    </w:p>
    <w:p w14:paraId="455F9DC5" w14:textId="77777777" w:rsidR="003E4B53" w:rsidRPr="00510D51" w:rsidRDefault="003E4B53"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00345B86" w14:textId="45FB4260" w:rsidR="005514EE" w:rsidRPr="005255FD" w:rsidRDefault="005514EE"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532E3E0E" w14:textId="77777777" w:rsidR="00110591" w:rsidRPr="00110591" w:rsidRDefault="00110591" w:rsidP="005255FD">
      <w:pPr>
        <w:spacing w:line="276" w:lineRule="auto"/>
      </w:pPr>
    </w:p>
    <w:p w14:paraId="73A7C5B2" w14:textId="4F6B902A" w:rsidR="00E84215" w:rsidRDefault="001B65A1" w:rsidP="005255FD">
      <w:pPr>
        <w:suppressAutoHyphens/>
        <w:spacing w:line="276" w:lineRule="auto"/>
        <w:jc w:val="both"/>
        <w:rPr>
          <w:rFonts w:cs="Arial"/>
          <w:szCs w:val="20"/>
        </w:rPr>
      </w:pPr>
      <w:r w:rsidRPr="00510D51">
        <w:rPr>
          <w:rFonts w:cs="Arial"/>
          <w:szCs w:val="20"/>
          <w:lang w:eastAsia="zh-CN"/>
        </w:rPr>
        <w:t>Predmet</w:t>
      </w:r>
      <w:r w:rsidRPr="00510D51">
        <w:rPr>
          <w:rFonts w:eastAsia="Calibri" w:cs="Arial"/>
          <w:szCs w:val="20"/>
          <w:lang w:eastAsia="zh-CN"/>
        </w:rPr>
        <w:t xml:space="preserve"> </w:t>
      </w:r>
      <w:r w:rsidR="000A36BC">
        <w:rPr>
          <w:rFonts w:eastAsia="Calibri" w:cs="Arial"/>
          <w:szCs w:val="20"/>
          <w:lang w:eastAsia="zh-CN"/>
        </w:rPr>
        <w:t xml:space="preserve">te </w:t>
      </w:r>
      <w:r w:rsidRPr="00510D51">
        <w:rPr>
          <w:rFonts w:cs="Arial"/>
          <w:szCs w:val="20"/>
          <w:lang w:eastAsia="zh-CN"/>
        </w:rPr>
        <w:t>pogodbe</w:t>
      </w:r>
      <w:r w:rsidRPr="00510D51">
        <w:rPr>
          <w:rFonts w:eastAsia="Calibri" w:cs="Arial"/>
          <w:szCs w:val="20"/>
          <w:lang w:eastAsia="zh-CN"/>
        </w:rPr>
        <w:t xml:space="preserve"> </w:t>
      </w:r>
      <w:r w:rsidR="00CF034C">
        <w:rPr>
          <w:rFonts w:eastAsia="Calibri" w:cs="Arial"/>
          <w:szCs w:val="20"/>
          <w:lang w:eastAsia="zh-CN"/>
        </w:rPr>
        <w:t>je n</w:t>
      </w:r>
      <w:r w:rsidR="00CF034C" w:rsidRPr="000C53AE">
        <w:rPr>
          <w:rFonts w:cs="Arial"/>
          <w:bCs/>
          <w:szCs w:val="20"/>
        </w:rPr>
        <w:t>akup potrošnega materiala in rezervnih delov</w:t>
      </w:r>
      <w:r w:rsidR="007B44E8">
        <w:rPr>
          <w:rFonts w:cs="Arial"/>
          <w:bCs/>
          <w:szCs w:val="20"/>
        </w:rPr>
        <w:t>,</w:t>
      </w:r>
      <w:r w:rsidR="00CF034C" w:rsidRPr="000C53AE">
        <w:rPr>
          <w:rFonts w:cs="Arial"/>
          <w:bCs/>
          <w:szCs w:val="20"/>
        </w:rPr>
        <w:t xml:space="preserve"> </w:t>
      </w:r>
      <w:r w:rsidR="00CF034C" w:rsidRPr="000C53AE">
        <w:rPr>
          <w:rFonts w:cs="Arial"/>
          <w:szCs w:val="20"/>
        </w:rPr>
        <w:t>servisiranje in vzdrževanje dvigal</w:t>
      </w:r>
      <w:r w:rsidR="00E03AAA">
        <w:rPr>
          <w:rFonts w:cs="Arial"/>
          <w:szCs w:val="20"/>
        </w:rPr>
        <w:t>.</w:t>
      </w:r>
      <w:r w:rsidR="007B44E8">
        <w:rPr>
          <w:rFonts w:cs="Arial"/>
          <w:szCs w:val="20"/>
        </w:rPr>
        <w:t xml:space="preserve"> </w:t>
      </w:r>
    </w:p>
    <w:p w14:paraId="06582957" w14:textId="77777777" w:rsidR="00E84215" w:rsidRDefault="00E84215" w:rsidP="005255FD">
      <w:pPr>
        <w:suppressAutoHyphens/>
        <w:spacing w:line="276" w:lineRule="auto"/>
        <w:jc w:val="both"/>
        <w:rPr>
          <w:rFonts w:cs="Arial"/>
          <w:szCs w:val="20"/>
        </w:rPr>
      </w:pPr>
    </w:p>
    <w:p w14:paraId="7F36B137" w14:textId="4F5E7250" w:rsidR="00E84215" w:rsidRDefault="00E84215" w:rsidP="005255FD">
      <w:pPr>
        <w:spacing w:line="276" w:lineRule="auto"/>
        <w:jc w:val="both"/>
        <w:rPr>
          <w:rFonts w:cs="Arial"/>
          <w:szCs w:val="20"/>
        </w:rPr>
      </w:pPr>
      <w:r w:rsidRPr="00197D04">
        <w:rPr>
          <w:rFonts w:cs="Arial"/>
          <w:szCs w:val="20"/>
        </w:rPr>
        <w:t>Predmet pogodbe je</w:t>
      </w:r>
      <w:r>
        <w:rPr>
          <w:rFonts w:cs="Arial"/>
          <w:szCs w:val="20"/>
        </w:rPr>
        <w:t xml:space="preserve"> podrobneje opredeljen v</w:t>
      </w:r>
      <w:r w:rsidRPr="00197D04">
        <w:rPr>
          <w:rFonts w:cs="Arial"/>
          <w:szCs w:val="20"/>
        </w:rPr>
        <w:t xml:space="preserve"> </w:t>
      </w:r>
      <w:r>
        <w:rPr>
          <w:rFonts w:cs="Arial"/>
          <w:szCs w:val="20"/>
        </w:rPr>
        <w:t xml:space="preserve">tehničnih specifikacijah (Priloga 1) </w:t>
      </w:r>
      <w:r w:rsidRPr="00510D51">
        <w:rPr>
          <w:rFonts w:cs="Arial"/>
          <w:szCs w:val="20"/>
        </w:rPr>
        <w:t>ter v</w:t>
      </w:r>
      <w:r>
        <w:rPr>
          <w:rFonts w:cs="Arial"/>
          <w:szCs w:val="20"/>
        </w:rPr>
        <w:t xml:space="preserve"> predračunu (Priloga 2)</w:t>
      </w:r>
      <w:r w:rsidRPr="00197D04">
        <w:rPr>
          <w:rFonts w:cs="Arial"/>
          <w:szCs w:val="20"/>
        </w:rPr>
        <w:t>, ki sta prilogi te pogodbe in njen</w:t>
      </w:r>
      <w:r>
        <w:rPr>
          <w:rFonts w:cs="Arial"/>
          <w:szCs w:val="20"/>
        </w:rPr>
        <w:t>a</w:t>
      </w:r>
      <w:r w:rsidRPr="00197D04">
        <w:rPr>
          <w:rFonts w:cs="Arial"/>
          <w:szCs w:val="20"/>
        </w:rPr>
        <w:t xml:space="preserve"> sestavn</w:t>
      </w:r>
      <w:r>
        <w:rPr>
          <w:rFonts w:cs="Arial"/>
          <w:szCs w:val="20"/>
        </w:rPr>
        <w:t xml:space="preserve">a </w:t>
      </w:r>
      <w:r w:rsidRPr="00197D04">
        <w:rPr>
          <w:rFonts w:cs="Arial"/>
          <w:szCs w:val="20"/>
        </w:rPr>
        <w:t>del</w:t>
      </w:r>
      <w:r>
        <w:rPr>
          <w:rFonts w:cs="Arial"/>
          <w:szCs w:val="20"/>
        </w:rPr>
        <w:t>a</w:t>
      </w:r>
      <w:r w:rsidRPr="00197D04">
        <w:rPr>
          <w:rFonts w:cs="Arial"/>
          <w:szCs w:val="20"/>
        </w:rPr>
        <w:t>, ter se izvaja na način, kot je določen</w:t>
      </w:r>
      <w:r>
        <w:rPr>
          <w:rFonts w:cs="Arial"/>
          <w:szCs w:val="20"/>
        </w:rPr>
        <w:t>o v teh prilogah in v tej pogodbi.</w:t>
      </w:r>
    </w:p>
    <w:p w14:paraId="7039772D" w14:textId="77777777" w:rsidR="00E84215" w:rsidRDefault="00E84215" w:rsidP="005255FD">
      <w:pPr>
        <w:suppressAutoHyphens/>
        <w:spacing w:line="276" w:lineRule="auto"/>
        <w:jc w:val="both"/>
        <w:rPr>
          <w:rFonts w:cs="Arial"/>
          <w:szCs w:val="20"/>
        </w:rPr>
      </w:pPr>
    </w:p>
    <w:p w14:paraId="679DDE46" w14:textId="56C81B49" w:rsidR="00E84215" w:rsidRPr="005255FD" w:rsidRDefault="00E84215"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55CBA8F1" w14:textId="77777777" w:rsidR="00110591" w:rsidRPr="00110591" w:rsidRDefault="00110591" w:rsidP="005255FD">
      <w:pPr>
        <w:spacing w:line="276" w:lineRule="auto"/>
      </w:pPr>
    </w:p>
    <w:p w14:paraId="0882622C" w14:textId="77777777" w:rsidR="00BF4EBD" w:rsidRDefault="00BF4EBD" w:rsidP="00BF4EBD">
      <w:pPr>
        <w:suppressAutoHyphens/>
        <w:spacing w:line="276" w:lineRule="auto"/>
        <w:jc w:val="both"/>
        <w:rPr>
          <w:rFonts w:cs="Arial"/>
          <w:szCs w:val="20"/>
        </w:rPr>
      </w:pPr>
      <w:r>
        <w:rPr>
          <w:rFonts w:cs="Arial"/>
          <w:szCs w:val="20"/>
        </w:rPr>
        <w:t>Pogodba se sklepa za sledeč/e sklop/e iz priloge št. 2 te pogodbe:</w:t>
      </w:r>
    </w:p>
    <w:p w14:paraId="0CFCD97A" w14:textId="77777777" w:rsidR="00BF4EBD" w:rsidRPr="00122B21" w:rsidRDefault="00BF4EBD" w:rsidP="00BF4EBD">
      <w:pPr>
        <w:suppressAutoHyphens/>
        <w:spacing w:line="276" w:lineRule="auto"/>
        <w:jc w:val="both"/>
        <w:rPr>
          <w:rFonts w:cs="Arial"/>
          <w:i/>
          <w:iCs/>
          <w:szCs w:val="20"/>
          <w:lang w:eastAsia="zh-CN"/>
        </w:rPr>
      </w:pPr>
    </w:p>
    <w:p w14:paraId="5B2FC63B" w14:textId="77777777" w:rsidR="00BF4EBD" w:rsidRPr="00E12992" w:rsidRDefault="00BF4EBD" w:rsidP="00BF4EBD">
      <w:pPr>
        <w:spacing w:line="276" w:lineRule="auto"/>
        <w:ind w:left="1410" w:hanging="1410"/>
        <w:rPr>
          <w:rFonts w:cs="Arial"/>
          <w:szCs w:val="20"/>
        </w:rPr>
      </w:pPr>
      <w:r w:rsidRPr="00E12992">
        <w:rPr>
          <w:rFonts w:cs="Arial"/>
          <w:szCs w:val="20"/>
        </w:rPr>
        <w:t xml:space="preserve">Sklop </w:t>
      </w:r>
      <w:r w:rsidRPr="00510D51">
        <w:rPr>
          <w:rFonts w:cs="Arial"/>
        </w:rPr>
        <w:fldChar w:fldCharType="begin">
          <w:ffData>
            <w:name w:val="Besedilo1"/>
            <w:enabled/>
            <w:calcOnExit w:val="0"/>
            <w:textInput/>
          </w:ffData>
        </w:fldChar>
      </w:r>
      <w:r w:rsidRPr="00510D51">
        <w:rPr>
          <w:rFonts w:cs="Arial"/>
        </w:rPr>
        <w:instrText xml:space="preserve"> FORMTEXT </w:instrText>
      </w:r>
      <w:r w:rsidRPr="00510D51">
        <w:rPr>
          <w:rFonts w:cs="Arial"/>
        </w:rPr>
      </w:r>
      <w:r w:rsidRPr="00510D51">
        <w:rPr>
          <w:rFonts w:cs="Arial"/>
        </w:rPr>
        <w:fldChar w:fldCharType="separate"/>
      </w:r>
      <w:r w:rsidRPr="00510D51">
        <w:rPr>
          <w:rFonts w:cs="Arial"/>
          <w:noProof/>
        </w:rPr>
        <w:t> </w:t>
      </w:r>
      <w:r w:rsidRPr="00510D51">
        <w:rPr>
          <w:rFonts w:cs="Arial"/>
          <w:noProof/>
        </w:rPr>
        <w:t> </w:t>
      </w:r>
      <w:r w:rsidRPr="00510D51">
        <w:rPr>
          <w:rFonts w:cs="Arial"/>
          <w:noProof/>
        </w:rPr>
        <w:t> </w:t>
      </w:r>
      <w:r w:rsidRPr="00510D51">
        <w:rPr>
          <w:rFonts w:cs="Arial"/>
          <w:noProof/>
        </w:rPr>
        <w:t> </w:t>
      </w:r>
      <w:r w:rsidRPr="00510D51">
        <w:rPr>
          <w:rFonts w:cs="Arial"/>
          <w:noProof/>
        </w:rPr>
        <w:t> </w:t>
      </w:r>
      <w:r w:rsidRPr="00510D51">
        <w:rPr>
          <w:rFonts w:cs="Arial"/>
        </w:rPr>
        <w:fldChar w:fldCharType="end"/>
      </w:r>
      <w:r w:rsidRPr="00E12992">
        <w:rPr>
          <w:rFonts w:cs="Arial"/>
          <w:szCs w:val="20"/>
        </w:rPr>
        <w:t xml:space="preserve">: </w:t>
      </w:r>
      <w:r>
        <w:rPr>
          <w:rFonts w:cs="Arial"/>
          <w:szCs w:val="20"/>
        </w:rPr>
        <w:tab/>
      </w:r>
      <w:r w:rsidRPr="00510D51">
        <w:rPr>
          <w:rFonts w:cs="Arial"/>
        </w:rPr>
        <w:fldChar w:fldCharType="begin">
          <w:ffData>
            <w:name w:val="Besedilo1"/>
            <w:enabled/>
            <w:calcOnExit w:val="0"/>
            <w:textInput/>
          </w:ffData>
        </w:fldChar>
      </w:r>
      <w:r w:rsidRPr="00510D51">
        <w:rPr>
          <w:rFonts w:cs="Arial"/>
        </w:rPr>
        <w:instrText xml:space="preserve"> FORMTEXT </w:instrText>
      </w:r>
      <w:r w:rsidRPr="00510D51">
        <w:rPr>
          <w:rFonts w:cs="Arial"/>
        </w:rPr>
      </w:r>
      <w:r w:rsidRPr="00510D51">
        <w:rPr>
          <w:rFonts w:cs="Arial"/>
        </w:rPr>
        <w:fldChar w:fldCharType="separate"/>
      </w:r>
      <w:r w:rsidRPr="00510D51">
        <w:rPr>
          <w:rFonts w:cs="Arial"/>
          <w:noProof/>
        </w:rPr>
        <w:t> </w:t>
      </w:r>
      <w:r w:rsidRPr="00510D51">
        <w:rPr>
          <w:rFonts w:cs="Arial"/>
          <w:noProof/>
        </w:rPr>
        <w:t> </w:t>
      </w:r>
      <w:r w:rsidRPr="00510D51">
        <w:rPr>
          <w:rFonts w:cs="Arial"/>
          <w:noProof/>
        </w:rPr>
        <w:t> </w:t>
      </w:r>
      <w:r w:rsidRPr="00510D51">
        <w:rPr>
          <w:rFonts w:cs="Arial"/>
          <w:noProof/>
        </w:rPr>
        <w:t> </w:t>
      </w:r>
      <w:r w:rsidRPr="00510D51">
        <w:rPr>
          <w:rFonts w:cs="Arial"/>
          <w:noProof/>
        </w:rPr>
        <w:t> </w:t>
      </w:r>
      <w:r w:rsidRPr="00510D51">
        <w:rPr>
          <w:rFonts w:cs="Arial"/>
        </w:rPr>
        <w:fldChar w:fldCharType="end"/>
      </w:r>
    </w:p>
    <w:p w14:paraId="42F1C676" w14:textId="00E71948" w:rsidR="00BF4EBD" w:rsidRDefault="00BF4EBD" w:rsidP="005B2BCF">
      <w:pPr>
        <w:spacing w:line="276" w:lineRule="auto"/>
        <w:ind w:left="1410" w:hanging="1410"/>
        <w:rPr>
          <w:rFonts w:cs="Arial"/>
          <w:szCs w:val="20"/>
        </w:rPr>
      </w:pPr>
      <w:r>
        <w:rPr>
          <w:rFonts w:cs="Arial"/>
          <w:szCs w:val="20"/>
        </w:rPr>
        <w:t>…</w:t>
      </w:r>
      <w:r>
        <w:rPr>
          <w:rFonts w:cs="Arial"/>
          <w:szCs w:val="20"/>
        </w:rPr>
        <w:tab/>
        <w:t xml:space="preserve">… </w:t>
      </w:r>
    </w:p>
    <w:p w14:paraId="505782FE" w14:textId="77777777" w:rsidR="00BF4EBD" w:rsidRPr="004A37A7" w:rsidRDefault="00BF4EBD" w:rsidP="00BF4EBD">
      <w:pPr>
        <w:suppressAutoHyphens/>
        <w:spacing w:line="276" w:lineRule="auto"/>
        <w:jc w:val="both"/>
        <w:rPr>
          <w:rFonts w:cs="Arial"/>
          <w:i/>
          <w:iCs/>
          <w:szCs w:val="20"/>
          <w:lang w:eastAsia="zh-CN"/>
        </w:rPr>
      </w:pPr>
      <w:r>
        <w:rPr>
          <w:rFonts w:cs="Arial"/>
          <w:i/>
          <w:iCs/>
          <w:szCs w:val="20"/>
          <w:lang w:eastAsia="zh-CN"/>
        </w:rPr>
        <w:t>/navedeno bo prilagojeno pred podpisom pogodbe/</w:t>
      </w:r>
    </w:p>
    <w:p w14:paraId="659273FB" w14:textId="77777777" w:rsidR="00174AAB" w:rsidRPr="00197D04" w:rsidRDefault="00174AAB" w:rsidP="005255FD">
      <w:pPr>
        <w:spacing w:line="276" w:lineRule="auto"/>
        <w:jc w:val="both"/>
        <w:rPr>
          <w:rFonts w:cs="Arial"/>
          <w:szCs w:val="20"/>
        </w:rPr>
      </w:pPr>
    </w:p>
    <w:p w14:paraId="3E78522E" w14:textId="77777777" w:rsidR="00B46B7C" w:rsidRDefault="00B46B7C" w:rsidP="005255FD">
      <w:pPr>
        <w:spacing w:line="276" w:lineRule="auto"/>
        <w:jc w:val="both"/>
        <w:rPr>
          <w:rFonts w:cs="Arial"/>
          <w:szCs w:val="20"/>
        </w:rPr>
      </w:pPr>
    </w:p>
    <w:p w14:paraId="28F57B11" w14:textId="77777777" w:rsidR="00A47A09" w:rsidRDefault="0046667B"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67" w:hanging="340"/>
        <w:jc w:val="left"/>
        <w:rPr>
          <w:rFonts w:ascii="Arial" w:hAnsi="Arial" w:cs="Arial"/>
          <w:b/>
          <w:sz w:val="20"/>
        </w:rPr>
      </w:pPr>
      <w:r>
        <w:rPr>
          <w:rFonts w:ascii="Arial" w:hAnsi="Arial" w:cs="Arial"/>
          <w:b/>
          <w:sz w:val="20"/>
        </w:rPr>
        <w:t>OBVEZNOSTI IZVAJALCA IN NAROČNIKA</w:t>
      </w:r>
    </w:p>
    <w:p w14:paraId="5D1D6843" w14:textId="77777777" w:rsidR="00CA1163" w:rsidRDefault="00CA1163"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4C35A9EE" w14:textId="5159AE94" w:rsidR="00021C4B" w:rsidRPr="005255FD" w:rsidRDefault="00021C4B"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788B465E" w14:textId="77777777" w:rsidR="00110591" w:rsidRPr="00110591" w:rsidRDefault="00110591" w:rsidP="005255FD">
      <w:pPr>
        <w:spacing w:line="276" w:lineRule="auto"/>
      </w:pPr>
    </w:p>
    <w:p w14:paraId="41C4F643" w14:textId="77777777" w:rsidR="00021C4B" w:rsidRDefault="00021C4B" w:rsidP="005255FD">
      <w:pPr>
        <w:suppressAutoHyphens/>
        <w:overflowPunct w:val="0"/>
        <w:autoSpaceDE w:val="0"/>
        <w:spacing w:line="276" w:lineRule="auto"/>
        <w:jc w:val="both"/>
        <w:rPr>
          <w:rFonts w:cs="Arial"/>
          <w:szCs w:val="20"/>
          <w:lang w:eastAsia="zh-CN"/>
        </w:rPr>
      </w:pPr>
      <w:r w:rsidRPr="001E7E03">
        <w:rPr>
          <w:rFonts w:cs="Arial"/>
          <w:szCs w:val="20"/>
          <w:lang w:eastAsia="zh-CN"/>
        </w:rPr>
        <w:t xml:space="preserve">Izvajalec s podpisom te pogodbe potrjuje, da je v celoti seznanjen z obsegom in zahtevnostjo pogodbenih </w:t>
      </w:r>
      <w:r w:rsidR="0097762F">
        <w:rPr>
          <w:rFonts w:cs="Arial"/>
          <w:szCs w:val="20"/>
          <w:lang w:eastAsia="zh-CN"/>
        </w:rPr>
        <w:t xml:space="preserve">del in </w:t>
      </w:r>
      <w:r w:rsidRPr="001E7E03">
        <w:rPr>
          <w:rFonts w:cs="Arial"/>
          <w:szCs w:val="20"/>
          <w:lang w:eastAsia="zh-CN"/>
        </w:rPr>
        <w:t>storitev.</w:t>
      </w:r>
    </w:p>
    <w:p w14:paraId="3C284A46" w14:textId="77777777" w:rsidR="007661E1" w:rsidRDefault="007661E1" w:rsidP="005255FD">
      <w:pPr>
        <w:suppressAutoHyphens/>
        <w:overflowPunct w:val="0"/>
        <w:autoSpaceDE w:val="0"/>
        <w:spacing w:line="276" w:lineRule="auto"/>
        <w:jc w:val="both"/>
        <w:rPr>
          <w:rFonts w:eastAsia="Calibri" w:cs="Arial"/>
          <w:color w:val="000000"/>
          <w:szCs w:val="20"/>
        </w:rPr>
      </w:pPr>
    </w:p>
    <w:p w14:paraId="70B6226A" w14:textId="77777777" w:rsidR="00021C4B" w:rsidRPr="001E7E03" w:rsidRDefault="00021C4B" w:rsidP="005255FD">
      <w:pPr>
        <w:suppressAutoHyphens/>
        <w:overflowPunct w:val="0"/>
        <w:autoSpaceDE w:val="0"/>
        <w:spacing w:line="276" w:lineRule="auto"/>
        <w:jc w:val="both"/>
        <w:rPr>
          <w:rFonts w:cs="Arial"/>
          <w:szCs w:val="20"/>
          <w:lang w:eastAsia="zh-CN"/>
        </w:rPr>
      </w:pPr>
      <w:r w:rsidRPr="00317CE8">
        <w:rPr>
          <w:rFonts w:eastAsia="Calibri" w:cs="Arial"/>
          <w:color w:val="000000"/>
          <w:szCs w:val="20"/>
        </w:rPr>
        <w:t xml:space="preserve">Izvajalec se mora, pred začetkom opravljanja </w:t>
      </w:r>
      <w:r w:rsidR="00D350FA">
        <w:rPr>
          <w:rFonts w:eastAsia="Calibri" w:cs="Arial"/>
          <w:color w:val="000000"/>
          <w:szCs w:val="20"/>
        </w:rPr>
        <w:t xml:space="preserve">del </w:t>
      </w:r>
      <w:r w:rsidRPr="00317CE8">
        <w:rPr>
          <w:rFonts w:eastAsia="Calibri" w:cs="Arial"/>
          <w:color w:val="000000"/>
          <w:szCs w:val="20"/>
        </w:rPr>
        <w:t>po tej pogodbi, seznaniti z navodili za uporabo in</w:t>
      </w:r>
      <w:r>
        <w:rPr>
          <w:rFonts w:cs="Arial"/>
          <w:szCs w:val="20"/>
          <w:lang w:eastAsia="zh-CN"/>
        </w:rPr>
        <w:t xml:space="preserve"> vzdrževanje dvigal ter s kontrolno knjigo dvigal, ki so predmet te pogodbe.</w:t>
      </w:r>
    </w:p>
    <w:p w14:paraId="0EC64C7A" w14:textId="77777777" w:rsidR="00CA1163" w:rsidRPr="001E7E03" w:rsidRDefault="00CA1163" w:rsidP="005255FD">
      <w:pPr>
        <w:suppressAutoHyphens/>
        <w:overflowPunct w:val="0"/>
        <w:autoSpaceDE w:val="0"/>
        <w:spacing w:line="276" w:lineRule="auto"/>
        <w:jc w:val="both"/>
        <w:rPr>
          <w:rFonts w:cs="Arial"/>
          <w:szCs w:val="20"/>
          <w:lang w:eastAsia="zh-CN"/>
        </w:rPr>
      </w:pPr>
    </w:p>
    <w:p w14:paraId="687093F9" w14:textId="07041169" w:rsidR="005F09AF" w:rsidRPr="005255FD" w:rsidRDefault="00652780" w:rsidP="005255FD">
      <w:pPr>
        <w:pStyle w:val="pogodbaleni"/>
        <w:numPr>
          <w:ilvl w:val="0"/>
          <w:numId w:val="9"/>
        </w:numPr>
        <w:spacing w:before="0" w:after="0" w:line="276" w:lineRule="auto"/>
        <w:ind w:left="357" w:hanging="357"/>
        <w:rPr>
          <w:rFonts w:cs="Arial"/>
          <w:b/>
          <w:bCs/>
          <w:color w:val="000000"/>
          <w:szCs w:val="20"/>
        </w:rPr>
      </w:pPr>
      <w:r w:rsidRPr="005255FD">
        <w:rPr>
          <w:rFonts w:cs="Arial"/>
          <w:b/>
          <w:bCs/>
          <w:color w:val="000000"/>
          <w:szCs w:val="20"/>
        </w:rPr>
        <w:t>č</w:t>
      </w:r>
      <w:r w:rsidR="005F09AF" w:rsidRPr="005255FD">
        <w:rPr>
          <w:rFonts w:cs="Arial"/>
          <w:b/>
          <w:bCs/>
          <w:color w:val="000000"/>
          <w:szCs w:val="20"/>
        </w:rPr>
        <w:t>len</w:t>
      </w:r>
    </w:p>
    <w:p w14:paraId="421C91FB" w14:textId="77777777" w:rsidR="00110591" w:rsidRPr="00110591" w:rsidRDefault="00110591" w:rsidP="005255FD">
      <w:pPr>
        <w:spacing w:line="276" w:lineRule="auto"/>
      </w:pPr>
    </w:p>
    <w:p w14:paraId="41E9A561" w14:textId="77777777" w:rsidR="00021C4B" w:rsidRDefault="00021C4B" w:rsidP="005255FD">
      <w:pPr>
        <w:suppressAutoHyphens/>
        <w:overflowPunct w:val="0"/>
        <w:autoSpaceDE w:val="0"/>
        <w:spacing w:after="120" w:line="276" w:lineRule="auto"/>
        <w:jc w:val="both"/>
        <w:rPr>
          <w:rFonts w:cs="Arial"/>
          <w:szCs w:val="20"/>
          <w:lang w:eastAsia="zh-CN"/>
        </w:rPr>
      </w:pPr>
      <w:r w:rsidRPr="009A24C9">
        <w:rPr>
          <w:rFonts w:cs="Arial"/>
          <w:szCs w:val="20"/>
          <w:lang w:eastAsia="zh-CN"/>
        </w:rPr>
        <w:t>Izvajalec</w:t>
      </w:r>
      <w:r w:rsidRPr="009A24C9">
        <w:rPr>
          <w:rFonts w:eastAsia="Calibri" w:cs="Arial"/>
          <w:szCs w:val="20"/>
          <w:lang w:eastAsia="zh-CN"/>
        </w:rPr>
        <w:t xml:space="preserve"> </w:t>
      </w:r>
      <w:r w:rsidRPr="009A24C9">
        <w:rPr>
          <w:rFonts w:cs="Arial"/>
          <w:szCs w:val="20"/>
          <w:lang w:eastAsia="zh-CN"/>
        </w:rPr>
        <w:t>je</w:t>
      </w:r>
      <w:r w:rsidRPr="009A24C9">
        <w:rPr>
          <w:rFonts w:eastAsia="Calibri" w:cs="Arial"/>
          <w:szCs w:val="20"/>
          <w:lang w:eastAsia="zh-CN"/>
        </w:rPr>
        <w:t xml:space="preserve"> </w:t>
      </w:r>
      <w:r w:rsidRPr="009A24C9">
        <w:rPr>
          <w:rFonts w:cs="Arial"/>
          <w:szCs w:val="20"/>
          <w:lang w:eastAsia="zh-CN"/>
        </w:rPr>
        <w:t>za</w:t>
      </w:r>
      <w:r w:rsidRPr="009A24C9">
        <w:rPr>
          <w:rFonts w:eastAsia="Calibri" w:cs="Arial"/>
          <w:szCs w:val="20"/>
          <w:lang w:eastAsia="zh-CN"/>
        </w:rPr>
        <w:t xml:space="preserve"> </w:t>
      </w:r>
      <w:r w:rsidRPr="009A24C9">
        <w:rPr>
          <w:rFonts w:cs="Arial"/>
          <w:szCs w:val="20"/>
          <w:lang w:eastAsia="zh-CN"/>
        </w:rPr>
        <w:t>opravljanje</w:t>
      </w:r>
      <w:r w:rsidRPr="009A24C9">
        <w:rPr>
          <w:rFonts w:eastAsia="Calibri" w:cs="Arial"/>
          <w:szCs w:val="20"/>
          <w:lang w:eastAsia="zh-CN"/>
        </w:rPr>
        <w:t xml:space="preserve"> </w:t>
      </w:r>
      <w:r w:rsidR="0097762F">
        <w:rPr>
          <w:rFonts w:eastAsia="Calibri" w:cs="Arial"/>
          <w:szCs w:val="20"/>
          <w:lang w:eastAsia="zh-CN"/>
        </w:rPr>
        <w:t xml:space="preserve">del in </w:t>
      </w:r>
      <w:r w:rsidRPr="009A24C9">
        <w:rPr>
          <w:rFonts w:cs="Arial"/>
          <w:szCs w:val="20"/>
          <w:lang w:eastAsia="zh-CN"/>
        </w:rPr>
        <w:t>storitev</w:t>
      </w:r>
      <w:r w:rsidRPr="009A24C9">
        <w:rPr>
          <w:rFonts w:eastAsia="Calibri" w:cs="Arial"/>
          <w:szCs w:val="20"/>
          <w:lang w:eastAsia="zh-CN"/>
        </w:rPr>
        <w:t xml:space="preserve"> </w:t>
      </w:r>
      <w:r w:rsidRPr="009A24C9">
        <w:rPr>
          <w:rFonts w:cs="Arial"/>
          <w:szCs w:val="20"/>
          <w:lang w:eastAsia="zh-CN"/>
        </w:rPr>
        <w:t>po</w:t>
      </w:r>
      <w:r w:rsidRPr="009A24C9">
        <w:rPr>
          <w:rFonts w:eastAsia="Calibri" w:cs="Arial"/>
          <w:szCs w:val="20"/>
          <w:lang w:eastAsia="zh-CN"/>
        </w:rPr>
        <w:t xml:space="preserve"> </w:t>
      </w:r>
      <w:r w:rsidRPr="009A24C9">
        <w:rPr>
          <w:rFonts w:cs="Arial"/>
          <w:szCs w:val="20"/>
          <w:lang w:eastAsia="zh-CN"/>
        </w:rPr>
        <w:t>tej</w:t>
      </w:r>
      <w:r w:rsidRPr="009A24C9">
        <w:rPr>
          <w:rFonts w:eastAsia="Calibri" w:cs="Arial"/>
          <w:szCs w:val="20"/>
          <w:lang w:eastAsia="zh-CN"/>
        </w:rPr>
        <w:t xml:space="preserve"> </w:t>
      </w:r>
      <w:r w:rsidRPr="009A24C9">
        <w:rPr>
          <w:rFonts w:cs="Arial"/>
          <w:szCs w:val="20"/>
          <w:lang w:eastAsia="zh-CN"/>
        </w:rPr>
        <w:t>pogodbi</w:t>
      </w:r>
      <w:r w:rsidRPr="009A24C9">
        <w:rPr>
          <w:rFonts w:eastAsia="Calibri" w:cs="Arial"/>
          <w:szCs w:val="20"/>
          <w:lang w:eastAsia="zh-CN"/>
        </w:rPr>
        <w:t xml:space="preserve"> </w:t>
      </w:r>
      <w:r w:rsidRPr="009A24C9">
        <w:rPr>
          <w:rFonts w:cs="Arial"/>
          <w:szCs w:val="20"/>
          <w:lang w:eastAsia="zh-CN"/>
        </w:rPr>
        <w:t>dolžan:</w:t>
      </w:r>
    </w:p>
    <w:p w14:paraId="3B7A3F9F" w14:textId="77777777" w:rsidR="00021C4B" w:rsidRPr="009A24C9" w:rsidRDefault="00021C4B" w:rsidP="005255FD">
      <w:pPr>
        <w:numPr>
          <w:ilvl w:val="0"/>
          <w:numId w:val="7"/>
        </w:numPr>
        <w:spacing w:line="276" w:lineRule="auto"/>
        <w:jc w:val="both"/>
        <w:rPr>
          <w:rFonts w:cs="Arial"/>
          <w:szCs w:val="20"/>
          <w:lang w:eastAsia="zh-CN"/>
        </w:rPr>
      </w:pPr>
      <w:r w:rsidRPr="009A24C9">
        <w:rPr>
          <w:rFonts w:cs="Arial"/>
          <w:szCs w:val="20"/>
          <w:lang w:eastAsia="zh-CN"/>
        </w:rPr>
        <w:t xml:space="preserve">izpolniti vse obveznosti, ki so podrobneje specificirane v </w:t>
      </w:r>
      <w:r w:rsidR="00F13756">
        <w:rPr>
          <w:rFonts w:cs="Arial"/>
          <w:szCs w:val="20"/>
          <w:lang w:eastAsia="zh-CN"/>
        </w:rPr>
        <w:t>p</w:t>
      </w:r>
      <w:r w:rsidRPr="009A24C9">
        <w:rPr>
          <w:rFonts w:cs="Arial"/>
          <w:szCs w:val="20"/>
          <w:lang w:eastAsia="zh-CN"/>
        </w:rPr>
        <w:t>rilogi 1 te pogodbe,</w:t>
      </w:r>
    </w:p>
    <w:p w14:paraId="5BE7983E" w14:textId="77777777" w:rsidR="00021C4B" w:rsidRPr="009A24C9" w:rsidRDefault="00021C4B" w:rsidP="005255FD">
      <w:pPr>
        <w:numPr>
          <w:ilvl w:val="0"/>
          <w:numId w:val="7"/>
        </w:numPr>
        <w:spacing w:line="276" w:lineRule="auto"/>
        <w:jc w:val="both"/>
        <w:rPr>
          <w:rFonts w:cs="Arial"/>
          <w:szCs w:val="20"/>
          <w:lang w:eastAsia="zh-CN"/>
        </w:rPr>
      </w:pPr>
      <w:r w:rsidRPr="009A24C9">
        <w:rPr>
          <w:rFonts w:cs="Arial"/>
          <w:szCs w:val="20"/>
          <w:lang w:eastAsia="zh-CN"/>
        </w:rPr>
        <w:t>omogočati ustrezen nadzor naročniku,</w:t>
      </w:r>
    </w:p>
    <w:p w14:paraId="5EC8686D"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prevzete storitve izvršiti strokovno pravilno, vestno, pravočasno in kvalitetno v skladu z veljavnimi tehničnimi predpisi, standardi, normativi in zakonodajo ter ugotovitvami in predlogi pooblaščenega preglednika,</w:t>
      </w:r>
    </w:p>
    <w:p w14:paraId="495AF8A3"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sodelovati z naročnikom, mu svetovati ter upoštevati njegove ekonomske in tehnične pogoje in izvršiti pogodbene storitve gospodarno v korist naročnika,</w:t>
      </w:r>
    </w:p>
    <w:p w14:paraId="4201534A"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skrbeti, da izvajajo vzdrževanje usposobljeni serviserji, ki izpolnjujejo predpisane pogoje in so opremljeni s potrebnimi napravami in orodjem,</w:t>
      </w:r>
    </w:p>
    <w:p w14:paraId="47E52210" w14:textId="0D25818A" w:rsidR="00021C4B" w:rsidRDefault="00021C4B" w:rsidP="005255FD">
      <w:pPr>
        <w:numPr>
          <w:ilvl w:val="0"/>
          <w:numId w:val="7"/>
        </w:numPr>
        <w:spacing w:line="276" w:lineRule="auto"/>
        <w:jc w:val="both"/>
        <w:rPr>
          <w:rFonts w:cs="Arial"/>
          <w:szCs w:val="20"/>
          <w:lang w:eastAsia="zh-CN"/>
        </w:rPr>
      </w:pPr>
      <w:r w:rsidRPr="00D5667E">
        <w:rPr>
          <w:rFonts w:cs="Arial"/>
          <w:szCs w:val="20"/>
          <w:lang w:eastAsia="zh-CN"/>
        </w:rPr>
        <w:t xml:space="preserve">prilagoditi načrt vzdrževanja, tako da upošteva predvidljive napake kot so </w:t>
      </w:r>
      <w:r>
        <w:rPr>
          <w:rFonts w:cs="Arial"/>
          <w:szCs w:val="20"/>
          <w:lang w:eastAsia="zh-CN"/>
        </w:rPr>
        <w:t>npr.</w:t>
      </w:r>
      <w:r w:rsidRPr="00D5667E">
        <w:rPr>
          <w:rFonts w:cs="Arial"/>
          <w:szCs w:val="20"/>
          <w:lang w:eastAsia="zh-CN"/>
        </w:rPr>
        <w:t xml:space="preserve"> napake zaradi zlorabe, slabega ravnanja, obrabe delov, kakor tudi s strani pooblaščenega preglednika dvigal ugotovljene pomanjkljivosti in nepravilnosti,</w:t>
      </w:r>
    </w:p>
    <w:p w14:paraId="72E7317F" w14:textId="4CE24CB9" w:rsidR="00900386" w:rsidRPr="00900386" w:rsidRDefault="00900386" w:rsidP="005255FD">
      <w:pPr>
        <w:numPr>
          <w:ilvl w:val="0"/>
          <w:numId w:val="7"/>
        </w:numPr>
        <w:spacing w:line="276" w:lineRule="auto"/>
        <w:jc w:val="both"/>
        <w:rPr>
          <w:rFonts w:cs="Arial"/>
          <w:szCs w:val="20"/>
          <w:lang w:eastAsia="zh-CN"/>
        </w:rPr>
      </w:pPr>
      <w:r w:rsidRPr="00900386">
        <w:rPr>
          <w:lang w:eastAsia="zh-CN"/>
        </w:rPr>
        <w:t>zamenjani del pustiti pri naročniku/uporabniku</w:t>
      </w:r>
      <w:r w:rsidR="000C5A0F">
        <w:rPr>
          <w:lang w:eastAsia="zh-CN"/>
        </w:rPr>
        <w:t xml:space="preserve"> – v</w:t>
      </w:r>
      <w:r w:rsidRPr="00900386">
        <w:rPr>
          <w:lang w:eastAsia="zh-CN"/>
        </w:rPr>
        <w:t xml:space="preserve"> primeru, da je zamenjani del prevelik in bi njegova hramba ter posledično njegova odstranitev pomenila prevelike stroške za naročnika, zamenjani del fotografira ter ga po podpisu delovnega naloga na lastne stroške odstrani/odpelje v skladu z veljavno zakonodajo</w:t>
      </w:r>
      <w:r w:rsidR="000C5A0F">
        <w:rPr>
          <w:lang w:eastAsia="zh-CN"/>
        </w:rPr>
        <w:t>, pri čemer morajo biti</w:t>
      </w:r>
      <w:r w:rsidRPr="00900386">
        <w:rPr>
          <w:lang w:eastAsia="zh-CN"/>
        </w:rPr>
        <w:t xml:space="preserve"> </w:t>
      </w:r>
      <w:r w:rsidR="000C5A0F">
        <w:rPr>
          <w:lang w:eastAsia="zh-CN"/>
        </w:rPr>
        <w:t>z</w:t>
      </w:r>
      <w:r w:rsidRPr="00900386">
        <w:rPr>
          <w:lang w:eastAsia="zh-CN"/>
        </w:rPr>
        <w:t>amenjani deli na vpogled uporabniku/naročniku</w:t>
      </w:r>
      <w:r>
        <w:rPr>
          <w:lang w:eastAsia="zh-CN"/>
        </w:rPr>
        <w:t>,</w:t>
      </w:r>
    </w:p>
    <w:p w14:paraId="2D33D70A" w14:textId="77777777" w:rsidR="000A36BC" w:rsidRPr="00C2330D" w:rsidRDefault="000A36BC" w:rsidP="005255FD">
      <w:pPr>
        <w:numPr>
          <w:ilvl w:val="0"/>
          <w:numId w:val="7"/>
        </w:numPr>
        <w:spacing w:line="276" w:lineRule="auto"/>
        <w:jc w:val="both"/>
        <w:rPr>
          <w:rFonts w:cs="Arial"/>
          <w:szCs w:val="20"/>
          <w:lang w:eastAsia="zh-CN"/>
        </w:rPr>
      </w:pPr>
      <w:bookmarkStart w:id="2" w:name="_Hlk65497181"/>
      <w:r w:rsidRPr="00C2330D">
        <w:rPr>
          <w:rFonts w:cs="Arial"/>
          <w:szCs w:val="20"/>
          <w:lang w:eastAsia="zh-CN"/>
        </w:rPr>
        <w:t>ob podpisu pogodbe posredova</w:t>
      </w:r>
      <w:r w:rsidR="00C2330D">
        <w:rPr>
          <w:rFonts w:cs="Arial"/>
          <w:szCs w:val="20"/>
          <w:lang w:eastAsia="zh-CN"/>
        </w:rPr>
        <w:t>ti</w:t>
      </w:r>
      <w:r w:rsidRPr="00C2330D">
        <w:rPr>
          <w:rFonts w:cs="Arial"/>
          <w:szCs w:val="20"/>
          <w:lang w:eastAsia="zh-CN"/>
        </w:rPr>
        <w:t xml:space="preserve"> naročniku </w:t>
      </w:r>
      <w:r w:rsidR="00C2330D" w:rsidRPr="00C2330D">
        <w:rPr>
          <w:rFonts w:cs="Arial"/>
          <w:szCs w:val="20"/>
          <w:lang w:eastAsia="zh-CN"/>
        </w:rPr>
        <w:t xml:space="preserve">poimenski </w:t>
      </w:r>
      <w:r w:rsidRPr="00C2330D">
        <w:rPr>
          <w:rFonts w:cs="Arial"/>
          <w:szCs w:val="20"/>
          <w:lang w:eastAsia="zh-CN"/>
        </w:rPr>
        <w:t>seznam oseb, ki bodo opravljale pogodbene storitve in v poslovnih prostorih izvaja</w:t>
      </w:r>
      <w:r w:rsidR="00C2330D">
        <w:rPr>
          <w:rFonts w:cs="Arial"/>
          <w:szCs w:val="20"/>
          <w:lang w:eastAsia="zh-CN"/>
        </w:rPr>
        <w:t>ti</w:t>
      </w:r>
      <w:r w:rsidRPr="00C2330D">
        <w:rPr>
          <w:rFonts w:cs="Arial"/>
          <w:szCs w:val="20"/>
          <w:lang w:eastAsia="zh-CN"/>
        </w:rPr>
        <w:t xml:space="preserve"> storitve le z osebami, ki so uvrščene na ta seznam</w:t>
      </w:r>
      <w:r w:rsidR="00C2330D" w:rsidRPr="00C2330D">
        <w:rPr>
          <w:rFonts w:cs="Arial"/>
          <w:szCs w:val="20"/>
          <w:lang w:eastAsia="zh-CN"/>
        </w:rPr>
        <w:t xml:space="preserve"> ter</w:t>
      </w:r>
      <w:r w:rsidR="00C2330D">
        <w:rPr>
          <w:rFonts w:cs="Arial"/>
          <w:szCs w:val="20"/>
          <w:lang w:eastAsia="zh-CN"/>
        </w:rPr>
        <w:t xml:space="preserve"> </w:t>
      </w:r>
      <w:r w:rsidRPr="00C2330D">
        <w:rPr>
          <w:rFonts w:cs="Arial"/>
          <w:szCs w:val="20"/>
          <w:lang w:eastAsia="zh-CN"/>
        </w:rPr>
        <w:t xml:space="preserve">pred </w:t>
      </w:r>
      <w:r w:rsidR="00C658CF">
        <w:rPr>
          <w:rFonts w:cs="Arial"/>
          <w:szCs w:val="20"/>
          <w:lang w:eastAsia="zh-CN"/>
        </w:rPr>
        <w:t xml:space="preserve">morebitno </w:t>
      </w:r>
      <w:r w:rsidRPr="00C2330D">
        <w:rPr>
          <w:rFonts w:cs="Arial"/>
          <w:szCs w:val="20"/>
          <w:lang w:eastAsia="zh-CN"/>
        </w:rPr>
        <w:t xml:space="preserve">zamenjavo </w:t>
      </w:r>
      <w:r w:rsidR="00C658CF">
        <w:rPr>
          <w:rFonts w:cs="Arial"/>
          <w:szCs w:val="20"/>
          <w:lang w:eastAsia="zh-CN"/>
        </w:rPr>
        <w:t>teh oseb</w:t>
      </w:r>
      <w:r w:rsidRPr="00C2330D">
        <w:rPr>
          <w:rFonts w:cs="Arial"/>
          <w:szCs w:val="20"/>
          <w:lang w:eastAsia="zh-CN"/>
        </w:rPr>
        <w:t xml:space="preserve"> pravočasno posredova</w:t>
      </w:r>
      <w:r w:rsidR="00C658CF">
        <w:rPr>
          <w:rFonts w:cs="Arial"/>
          <w:szCs w:val="20"/>
          <w:lang w:eastAsia="zh-CN"/>
        </w:rPr>
        <w:t>ti</w:t>
      </w:r>
      <w:r w:rsidRPr="00C2330D">
        <w:rPr>
          <w:rFonts w:cs="Arial"/>
          <w:szCs w:val="20"/>
          <w:lang w:eastAsia="zh-CN"/>
        </w:rPr>
        <w:t xml:space="preserve"> ustrezne podatke naročniku;</w:t>
      </w:r>
    </w:p>
    <w:bookmarkEnd w:id="2"/>
    <w:p w14:paraId="38CD7632"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lastRenderedPageBreak/>
        <w:t>izvajati vzdrževanje dvigal v skladu z navodili za vzdrževanje in na podlagi periodičnih sistematičnih pregledov ter ugotovitvami in predlogi pooblaščenega preglednika,</w:t>
      </w:r>
    </w:p>
    <w:p w14:paraId="3D3C34A8"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obvestiti naročnika o vsakem delu na dvigalu, še posebno o delih in ukrepih za varno delo na dostopih do stavbe in dvigalih,</w:t>
      </w:r>
    </w:p>
    <w:p w14:paraId="49BCD85D"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vzdrževati sestavne dele dvigala v brezhibnem stanju,</w:t>
      </w:r>
    </w:p>
    <w:p w14:paraId="6CC53EA0"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izklopiti pogon dvigala oziroma preprečiti njegovo uporabo v primeru nevarnosti, ki jo odkrije med vzdrževanjem, in je ni moč nemudoma odpraviti, ter obvestiti naročnika o ustavitvi dvigala do popravila,</w:t>
      </w:r>
    </w:p>
    <w:p w14:paraId="66006DF8"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zagotavljati potrebne rezervne dele za popravilo in zamenjavo ves čas trajanja te pogodbe,</w:t>
      </w:r>
    </w:p>
    <w:p w14:paraId="3987A806"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obveščati naročnika o potrebnih spremembah na dvigalih,</w:t>
      </w:r>
    </w:p>
    <w:p w14:paraId="2445BB5C"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obveščati naročnika o potrebnih periodičnih tehničnih pregledih,</w:t>
      </w:r>
    </w:p>
    <w:p w14:paraId="22316F59" w14:textId="77777777" w:rsidR="00021C4B" w:rsidRPr="00D5667E" w:rsidRDefault="00021C4B" w:rsidP="005255FD">
      <w:pPr>
        <w:numPr>
          <w:ilvl w:val="0"/>
          <w:numId w:val="7"/>
        </w:numPr>
        <w:spacing w:line="276" w:lineRule="auto"/>
        <w:jc w:val="both"/>
        <w:rPr>
          <w:rFonts w:cs="Arial"/>
          <w:szCs w:val="20"/>
          <w:lang w:eastAsia="zh-CN"/>
        </w:rPr>
      </w:pPr>
      <w:r w:rsidRPr="00D5667E">
        <w:rPr>
          <w:rFonts w:cs="Arial"/>
          <w:szCs w:val="20"/>
          <w:lang w:eastAsia="zh-CN"/>
        </w:rPr>
        <w:t>biti prisoten pri rednih periodičnih pregledih in preizkusih vseh dvigal s strani pooblaščenih izvajalcev teh pregledov,</w:t>
      </w:r>
    </w:p>
    <w:p w14:paraId="5D896247" w14:textId="77777777" w:rsidR="00021C4B" w:rsidRDefault="00021C4B" w:rsidP="005255FD">
      <w:pPr>
        <w:numPr>
          <w:ilvl w:val="0"/>
          <w:numId w:val="7"/>
        </w:numPr>
        <w:spacing w:line="276" w:lineRule="auto"/>
        <w:jc w:val="both"/>
        <w:rPr>
          <w:rFonts w:cs="Arial"/>
          <w:szCs w:val="20"/>
          <w:lang w:eastAsia="zh-CN"/>
        </w:rPr>
      </w:pPr>
      <w:r w:rsidRPr="00D5667E">
        <w:rPr>
          <w:rFonts w:cs="Arial"/>
          <w:szCs w:val="20"/>
          <w:lang w:eastAsia="zh-CN"/>
        </w:rPr>
        <w:t xml:space="preserve">izklopiti in na ustrezen ter varen način onemogočiti uporabo dvigala, za katerega je pooblaščeni preglednik ugotovil, da ni več varno za uporabo, ter zanj po opravljenem periodičnem pregledu ni izdal ustreznega poročila in strokovnega mnenja, iz katerih bi bilo razvidno, da je dvigalo popolnoma skladno z veljavnimi predpisi in varno </w:t>
      </w:r>
      <w:r>
        <w:rPr>
          <w:rFonts w:cs="Arial"/>
          <w:szCs w:val="20"/>
          <w:lang w:eastAsia="zh-CN"/>
        </w:rPr>
        <w:t xml:space="preserve">za </w:t>
      </w:r>
      <w:r w:rsidRPr="00D5667E">
        <w:rPr>
          <w:rFonts w:cs="Arial"/>
          <w:szCs w:val="20"/>
          <w:lang w:eastAsia="zh-CN"/>
        </w:rPr>
        <w:t>uporabo</w:t>
      </w:r>
      <w:r w:rsidR="00D350FA">
        <w:rPr>
          <w:rFonts w:cs="Arial"/>
          <w:szCs w:val="20"/>
          <w:lang w:eastAsia="zh-CN"/>
        </w:rPr>
        <w:t xml:space="preserve">, </w:t>
      </w:r>
    </w:p>
    <w:p w14:paraId="7A8C196D" w14:textId="0B0D1B99" w:rsidR="00523E14" w:rsidRDefault="00021C4B" w:rsidP="005255FD">
      <w:pPr>
        <w:numPr>
          <w:ilvl w:val="0"/>
          <w:numId w:val="7"/>
        </w:numPr>
        <w:spacing w:line="276" w:lineRule="auto"/>
        <w:jc w:val="both"/>
        <w:rPr>
          <w:rFonts w:cs="Arial"/>
          <w:szCs w:val="20"/>
          <w:lang w:eastAsia="zh-CN"/>
        </w:rPr>
      </w:pPr>
      <w:r>
        <w:rPr>
          <w:rFonts w:cs="Arial"/>
          <w:szCs w:val="20"/>
          <w:lang w:eastAsia="zh-CN"/>
        </w:rPr>
        <w:t>nabaviti kontrolno knjigo o vzdrževanju dvigala in vanjo</w:t>
      </w:r>
      <w:r w:rsidRPr="008D1672">
        <w:rPr>
          <w:rFonts w:cs="Arial"/>
          <w:szCs w:val="20"/>
          <w:lang w:eastAsia="zh-CN"/>
        </w:rPr>
        <w:t xml:space="preserve"> vpisovati</w:t>
      </w:r>
      <w:r>
        <w:rPr>
          <w:rFonts w:cs="Arial"/>
          <w:szCs w:val="20"/>
          <w:lang w:eastAsia="zh-CN"/>
        </w:rPr>
        <w:t xml:space="preserve"> vsak servis,</w:t>
      </w:r>
      <w:r w:rsidRPr="008D1672">
        <w:rPr>
          <w:rFonts w:cs="Arial"/>
          <w:szCs w:val="20"/>
          <w:lang w:eastAsia="zh-CN"/>
        </w:rPr>
        <w:t xml:space="preserve"> vse posege na dvigalu in svoja opažanja na njem</w:t>
      </w:r>
      <w:r w:rsidR="000C5A0F">
        <w:rPr>
          <w:rFonts w:cs="Arial"/>
          <w:szCs w:val="20"/>
          <w:lang w:eastAsia="zh-CN"/>
        </w:rPr>
        <w:t xml:space="preserve"> – s</w:t>
      </w:r>
      <w:r w:rsidRPr="0074411B">
        <w:rPr>
          <w:rFonts w:cs="Arial"/>
          <w:szCs w:val="20"/>
          <w:lang w:eastAsia="zh-CN"/>
        </w:rPr>
        <w:t>erviser, ki je servis opravil</w:t>
      </w:r>
      <w:r>
        <w:rPr>
          <w:rFonts w:cs="Arial"/>
          <w:szCs w:val="20"/>
          <w:lang w:eastAsia="zh-CN"/>
        </w:rPr>
        <w:t>, se mora poleg vpisa podpisati</w:t>
      </w:r>
      <w:r w:rsidR="000A36BC">
        <w:rPr>
          <w:rFonts w:cs="Arial"/>
          <w:szCs w:val="20"/>
          <w:lang w:eastAsia="zh-CN"/>
        </w:rPr>
        <w:t>,</w:t>
      </w:r>
    </w:p>
    <w:p w14:paraId="6BB8706B" w14:textId="60D23790" w:rsidR="000A36BC" w:rsidRDefault="000A36BC" w:rsidP="005255FD">
      <w:pPr>
        <w:numPr>
          <w:ilvl w:val="0"/>
          <w:numId w:val="7"/>
        </w:numPr>
        <w:spacing w:line="276" w:lineRule="auto"/>
        <w:jc w:val="both"/>
        <w:rPr>
          <w:rFonts w:cs="Arial"/>
          <w:szCs w:val="20"/>
          <w:lang w:eastAsia="zh-CN"/>
        </w:rPr>
      </w:pPr>
      <w:r w:rsidRPr="000A36BC">
        <w:rPr>
          <w:rFonts w:cs="Arial"/>
          <w:szCs w:val="20"/>
          <w:lang w:eastAsia="zh-CN"/>
        </w:rPr>
        <w:t>po končanju pogodbe urediti dvigala na način, da lahko vsak izvajalec izvaja preglede in popravila, kar pomeni, da mora izvajalec centrale ponastaviti na tovarniške nastavitve</w:t>
      </w:r>
      <w:r>
        <w:rPr>
          <w:rFonts w:cs="Arial"/>
          <w:szCs w:val="20"/>
          <w:lang w:eastAsia="zh-CN"/>
        </w:rPr>
        <w:t>.</w:t>
      </w:r>
    </w:p>
    <w:p w14:paraId="7BAA712A" w14:textId="77777777" w:rsidR="00C12082" w:rsidRDefault="00C12082" w:rsidP="000C5A0F">
      <w:pPr>
        <w:spacing w:line="276" w:lineRule="auto"/>
        <w:jc w:val="both"/>
        <w:rPr>
          <w:rFonts w:cs="Arial"/>
          <w:szCs w:val="20"/>
          <w:lang w:eastAsia="zh-CN"/>
        </w:rPr>
      </w:pPr>
    </w:p>
    <w:p w14:paraId="0F138673" w14:textId="56EEF521" w:rsidR="00021C4B" w:rsidRPr="005255FD" w:rsidRDefault="00021C4B"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283ECACE" w14:textId="77777777" w:rsidR="00110591" w:rsidRPr="00110591" w:rsidRDefault="00110591" w:rsidP="005255FD">
      <w:pPr>
        <w:spacing w:line="276" w:lineRule="auto"/>
      </w:pPr>
    </w:p>
    <w:p w14:paraId="7B19AC76" w14:textId="77777777" w:rsidR="00021C4B" w:rsidRDefault="00021C4B" w:rsidP="005255FD">
      <w:pPr>
        <w:spacing w:line="276" w:lineRule="auto"/>
        <w:jc w:val="both"/>
        <w:rPr>
          <w:rFonts w:cs="Arial"/>
          <w:szCs w:val="20"/>
          <w:lang w:eastAsia="zh-CN"/>
        </w:rPr>
      </w:pPr>
      <w:r w:rsidRPr="00D15AB7">
        <w:rPr>
          <w:rFonts w:cs="Arial"/>
          <w:szCs w:val="20"/>
          <w:lang w:eastAsia="zh-CN"/>
        </w:rPr>
        <w:t>Izvajalec je dolžan zavarovati izvajanje</w:t>
      </w:r>
      <w:r w:rsidR="00D0198E">
        <w:rPr>
          <w:rFonts w:cs="Arial"/>
          <w:szCs w:val="20"/>
          <w:lang w:eastAsia="zh-CN"/>
        </w:rPr>
        <w:t xml:space="preserve"> pogodbenih </w:t>
      </w:r>
      <w:r w:rsidR="0097762F">
        <w:rPr>
          <w:rFonts w:cs="Arial"/>
          <w:szCs w:val="20"/>
          <w:lang w:eastAsia="zh-CN"/>
        </w:rPr>
        <w:t xml:space="preserve">del in </w:t>
      </w:r>
      <w:r w:rsidR="00062FD1">
        <w:rPr>
          <w:rFonts w:cs="Arial"/>
          <w:szCs w:val="20"/>
          <w:lang w:eastAsia="zh-CN"/>
        </w:rPr>
        <w:t>storitev</w:t>
      </w:r>
      <w:r w:rsidR="00D0198E">
        <w:rPr>
          <w:rFonts w:cs="Arial"/>
          <w:szCs w:val="20"/>
          <w:lang w:eastAsia="zh-CN"/>
        </w:rPr>
        <w:t xml:space="preserve"> </w:t>
      </w:r>
      <w:r w:rsidRPr="00D15AB7">
        <w:rPr>
          <w:rFonts w:cs="Arial"/>
          <w:szCs w:val="20"/>
          <w:lang w:eastAsia="zh-CN"/>
        </w:rPr>
        <w:t>in</w:t>
      </w:r>
      <w:r w:rsidR="00F91997">
        <w:rPr>
          <w:rFonts w:cs="Arial"/>
          <w:szCs w:val="20"/>
          <w:lang w:eastAsia="zh-CN"/>
        </w:rPr>
        <w:t xml:space="preserve"> le-te </w:t>
      </w:r>
      <w:r w:rsidRPr="00D15AB7">
        <w:rPr>
          <w:rFonts w:cs="Arial"/>
          <w:szCs w:val="20"/>
          <w:lang w:eastAsia="zh-CN"/>
        </w:rPr>
        <w:t xml:space="preserve">izvajati v skladu s predpisi o varnosti in zdravju pri delu. </w:t>
      </w:r>
    </w:p>
    <w:p w14:paraId="22FA1E09" w14:textId="77777777" w:rsidR="000A36BC" w:rsidRDefault="000A36BC" w:rsidP="005255FD">
      <w:pPr>
        <w:spacing w:line="276" w:lineRule="auto"/>
        <w:jc w:val="both"/>
        <w:rPr>
          <w:rFonts w:cs="Arial"/>
          <w:szCs w:val="20"/>
          <w:lang w:eastAsia="zh-CN"/>
        </w:rPr>
      </w:pPr>
    </w:p>
    <w:p w14:paraId="705EF9C9" w14:textId="77777777" w:rsidR="000A36BC" w:rsidRPr="000A36BC" w:rsidRDefault="000A36BC" w:rsidP="005255FD">
      <w:pPr>
        <w:spacing w:line="276" w:lineRule="auto"/>
        <w:jc w:val="both"/>
        <w:rPr>
          <w:rFonts w:cs="Arial"/>
          <w:szCs w:val="20"/>
          <w:lang w:eastAsia="zh-CN"/>
        </w:rPr>
      </w:pPr>
      <w:r w:rsidRPr="000A36BC">
        <w:rPr>
          <w:rFonts w:cs="Arial"/>
          <w:szCs w:val="20"/>
          <w:lang w:eastAsia="zh-CN"/>
        </w:rPr>
        <w:t>Naročnik ne prevzema odgovornosti in obveznosti v zvezi s poškodbami ali nadomestilom zaradi nesreče ali poškodbe delovnega osebja izvajalca.</w:t>
      </w:r>
    </w:p>
    <w:p w14:paraId="06A18EE8" w14:textId="77777777" w:rsidR="000A36BC" w:rsidRPr="000A36BC" w:rsidRDefault="000A36BC" w:rsidP="005255FD">
      <w:pPr>
        <w:spacing w:line="276" w:lineRule="auto"/>
        <w:jc w:val="both"/>
        <w:rPr>
          <w:rFonts w:cs="Arial"/>
          <w:szCs w:val="20"/>
          <w:lang w:eastAsia="zh-CN"/>
        </w:rPr>
      </w:pPr>
    </w:p>
    <w:p w14:paraId="7EF4098F" w14:textId="77777777" w:rsidR="000A36BC" w:rsidRPr="00D5667E" w:rsidRDefault="000A36BC" w:rsidP="005255FD">
      <w:pPr>
        <w:spacing w:line="276" w:lineRule="auto"/>
        <w:jc w:val="both"/>
        <w:rPr>
          <w:rFonts w:cs="Arial"/>
          <w:szCs w:val="20"/>
          <w:lang w:eastAsia="zh-CN"/>
        </w:rPr>
      </w:pPr>
      <w:r w:rsidRPr="000A36BC">
        <w:rPr>
          <w:rFonts w:cs="Arial"/>
          <w:szCs w:val="20"/>
          <w:lang w:eastAsia="zh-CN"/>
        </w:rPr>
        <w:t>Izvajalec prevzema vso odgovornost za poškodbe ali nesreče zaposlenih pri naročniku, če so posledica nestrokovnega, malomarnega ali neodgovornega ravnanja delovnega osebja izvajalca.</w:t>
      </w:r>
    </w:p>
    <w:p w14:paraId="1FF26A78" w14:textId="77777777" w:rsidR="00652780" w:rsidRPr="00510D51" w:rsidRDefault="00652780"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highlight w:val="yellow"/>
        </w:rPr>
      </w:pPr>
    </w:p>
    <w:p w14:paraId="31EB44DA" w14:textId="788AA340" w:rsidR="00FC520C" w:rsidRPr="005255FD" w:rsidRDefault="00FC520C"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79A5B75F" w14:textId="77777777" w:rsidR="00110591" w:rsidRPr="00110591" w:rsidRDefault="00110591" w:rsidP="005255FD">
      <w:pPr>
        <w:spacing w:line="276" w:lineRule="auto"/>
      </w:pPr>
    </w:p>
    <w:p w14:paraId="29BD2F12" w14:textId="77777777" w:rsidR="00FC520C" w:rsidRPr="00E468B7" w:rsidRDefault="00FC520C" w:rsidP="000C5A0F">
      <w:pPr>
        <w:spacing w:after="120" w:line="276" w:lineRule="auto"/>
        <w:jc w:val="both"/>
        <w:rPr>
          <w:rFonts w:cs="Arial"/>
          <w:iCs/>
          <w:szCs w:val="20"/>
        </w:rPr>
      </w:pPr>
      <w:r w:rsidRPr="00E468B7">
        <w:rPr>
          <w:rFonts w:cs="Arial"/>
          <w:iCs/>
          <w:szCs w:val="20"/>
        </w:rPr>
        <w:t>Naročnik se obvezuje:</w:t>
      </w:r>
    </w:p>
    <w:p w14:paraId="59C39124" w14:textId="77777777" w:rsidR="00FC520C" w:rsidRPr="00E468B7" w:rsidRDefault="00FC520C" w:rsidP="005255FD">
      <w:pPr>
        <w:numPr>
          <w:ilvl w:val="0"/>
          <w:numId w:val="7"/>
        </w:numPr>
        <w:spacing w:line="276" w:lineRule="auto"/>
        <w:jc w:val="both"/>
        <w:rPr>
          <w:rFonts w:cs="Arial"/>
          <w:szCs w:val="20"/>
          <w:lang w:eastAsia="zh-CN"/>
        </w:rPr>
      </w:pPr>
      <w:r w:rsidRPr="00E468B7">
        <w:rPr>
          <w:rFonts w:cs="Arial"/>
          <w:szCs w:val="20"/>
          <w:lang w:eastAsia="zh-CN"/>
        </w:rPr>
        <w:t>sodelovati z izvajalcem s ciljem, da se prevzet</w:t>
      </w:r>
      <w:r w:rsidR="0097762F">
        <w:rPr>
          <w:rFonts w:cs="Arial"/>
          <w:szCs w:val="20"/>
          <w:lang w:eastAsia="zh-CN"/>
        </w:rPr>
        <w:t>a dela in</w:t>
      </w:r>
      <w:r w:rsidRPr="00E468B7">
        <w:rPr>
          <w:rFonts w:cs="Arial"/>
          <w:szCs w:val="20"/>
          <w:lang w:eastAsia="zh-CN"/>
        </w:rPr>
        <w:t xml:space="preserve"> storitve izvršijo pravočasno in kvalitetno,</w:t>
      </w:r>
    </w:p>
    <w:p w14:paraId="3EA3F67C" w14:textId="77777777" w:rsidR="00FC520C" w:rsidRPr="00E468B7" w:rsidRDefault="00FC520C" w:rsidP="005255FD">
      <w:pPr>
        <w:numPr>
          <w:ilvl w:val="0"/>
          <w:numId w:val="7"/>
        </w:numPr>
        <w:spacing w:line="276" w:lineRule="auto"/>
        <w:jc w:val="both"/>
        <w:rPr>
          <w:rFonts w:cs="Arial"/>
          <w:szCs w:val="20"/>
          <w:lang w:eastAsia="zh-CN"/>
        </w:rPr>
      </w:pPr>
      <w:r w:rsidRPr="00E468B7">
        <w:rPr>
          <w:rFonts w:cs="Arial"/>
          <w:szCs w:val="20"/>
          <w:lang w:eastAsia="zh-CN"/>
        </w:rPr>
        <w:t xml:space="preserve">pravočasno obvestiti izvajalca o vseh spremembah in novo nastalih situacijah, ki bi lahko </w:t>
      </w:r>
      <w:r>
        <w:rPr>
          <w:rFonts w:cs="Arial"/>
          <w:szCs w:val="20"/>
          <w:lang w:eastAsia="zh-CN"/>
        </w:rPr>
        <w:t>i</w:t>
      </w:r>
      <w:r w:rsidRPr="00E468B7">
        <w:rPr>
          <w:rFonts w:cs="Arial"/>
          <w:szCs w:val="20"/>
          <w:lang w:eastAsia="zh-CN"/>
        </w:rPr>
        <w:t xml:space="preserve">mele vpliv na izvršitev prevzetih </w:t>
      </w:r>
      <w:r w:rsidR="0097762F">
        <w:rPr>
          <w:rFonts w:cs="Arial"/>
          <w:szCs w:val="20"/>
          <w:lang w:eastAsia="zh-CN"/>
        </w:rPr>
        <w:t xml:space="preserve">del in </w:t>
      </w:r>
      <w:r w:rsidRPr="00E468B7">
        <w:rPr>
          <w:rFonts w:cs="Arial"/>
          <w:szCs w:val="20"/>
          <w:lang w:eastAsia="zh-CN"/>
        </w:rPr>
        <w:t>storitev,</w:t>
      </w:r>
    </w:p>
    <w:p w14:paraId="3333B5CF" w14:textId="77777777" w:rsidR="00FC520C" w:rsidRPr="00E468B7" w:rsidRDefault="00FC520C" w:rsidP="005255FD">
      <w:pPr>
        <w:numPr>
          <w:ilvl w:val="0"/>
          <w:numId w:val="7"/>
        </w:numPr>
        <w:spacing w:line="276" w:lineRule="auto"/>
        <w:jc w:val="both"/>
        <w:rPr>
          <w:rFonts w:cs="Arial"/>
          <w:szCs w:val="20"/>
          <w:lang w:eastAsia="zh-CN"/>
        </w:rPr>
      </w:pPr>
      <w:r w:rsidRPr="00E468B7">
        <w:rPr>
          <w:rFonts w:cs="Arial"/>
          <w:szCs w:val="20"/>
          <w:lang w:eastAsia="zh-CN"/>
        </w:rPr>
        <w:t>poskrbeti za to, da ima osebje izvajalca možnost in dovoljenje za dostop do dvigal</w:t>
      </w:r>
      <w:r w:rsidR="000A36BC">
        <w:rPr>
          <w:rFonts w:cs="Arial"/>
          <w:szCs w:val="20"/>
          <w:lang w:eastAsia="zh-CN"/>
        </w:rPr>
        <w:t>.</w:t>
      </w:r>
    </w:p>
    <w:p w14:paraId="61D299F8" w14:textId="77777777" w:rsidR="00FC520C" w:rsidRPr="009A2A50" w:rsidRDefault="00FC520C" w:rsidP="005255FD">
      <w:pPr>
        <w:spacing w:line="276" w:lineRule="auto"/>
        <w:ind w:left="360"/>
        <w:jc w:val="both"/>
        <w:rPr>
          <w:rFonts w:cs="Arial"/>
          <w:strike/>
          <w:szCs w:val="20"/>
          <w:lang w:eastAsia="zh-CN"/>
        </w:rPr>
      </w:pPr>
    </w:p>
    <w:p w14:paraId="67699BC7" w14:textId="77777777" w:rsidR="00FC520C" w:rsidRPr="009A2A50" w:rsidRDefault="00FC520C" w:rsidP="005255FD">
      <w:pPr>
        <w:spacing w:line="276" w:lineRule="auto"/>
        <w:rPr>
          <w:strike/>
        </w:rPr>
      </w:pPr>
    </w:p>
    <w:p w14:paraId="598A1595" w14:textId="77777777" w:rsidR="00062FD1" w:rsidRPr="00380DDB" w:rsidRDefault="001A1CB8"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24" w:hanging="340"/>
        <w:jc w:val="left"/>
        <w:rPr>
          <w:rFonts w:ascii="Arial" w:hAnsi="Arial" w:cs="Arial"/>
          <w:b/>
          <w:sz w:val="20"/>
        </w:rPr>
      </w:pPr>
      <w:r>
        <w:rPr>
          <w:rFonts w:ascii="Arial" w:hAnsi="Arial" w:cs="Arial"/>
          <w:b/>
          <w:sz w:val="20"/>
        </w:rPr>
        <w:t xml:space="preserve">ROKI IN NAČIN </w:t>
      </w:r>
      <w:r w:rsidR="00380DDB">
        <w:rPr>
          <w:rFonts w:ascii="Arial" w:hAnsi="Arial" w:cs="Arial"/>
          <w:b/>
          <w:sz w:val="20"/>
        </w:rPr>
        <w:t>IZVAJANJA STORITEV</w:t>
      </w:r>
    </w:p>
    <w:p w14:paraId="216ACB60" w14:textId="77777777" w:rsidR="002D3ADF" w:rsidRPr="001E7E03" w:rsidRDefault="002D3ADF" w:rsidP="005255FD">
      <w:pPr>
        <w:spacing w:line="276" w:lineRule="auto"/>
        <w:jc w:val="both"/>
        <w:rPr>
          <w:rFonts w:cs="Arial"/>
          <w:szCs w:val="20"/>
          <w:lang w:eastAsia="zh-CN"/>
        </w:rPr>
      </w:pPr>
    </w:p>
    <w:p w14:paraId="1908D7FA" w14:textId="1E3A4E99" w:rsidR="008A48D9" w:rsidRPr="005255FD" w:rsidRDefault="00BA4038"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w:t>
      </w:r>
      <w:r w:rsidR="008A48D9" w:rsidRPr="005255FD">
        <w:rPr>
          <w:rFonts w:cs="Arial"/>
          <w:b/>
          <w:bCs/>
          <w:color w:val="000000"/>
          <w:szCs w:val="20"/>
        </w:rPr>
        <w:t>len</w:t>
      </w:r>
    </w:p>
    <w:p w14:paraId="3DE5FD81" w14:textId="77777777" w:rsidR="00110591" w:rsidRPr="00110591" w:rsidRDefault="00110591" w:rsidP="005255FD">
      <w:pPr>
        <w:spacing w:line="276" w:lineRule="auto"/>
      </w:pPr>
    </w:p>
    <w:p w14:paraId="03524AD8" w14:textId="77777777" w:rsidR="00CF2FB5" w:rsidRDefault="00CF2FB5" w:rsidP="005255FD">
      <w:pPr>
        <w:spacing w:line="276" w:lineRule="auto"/>
        <w:jc w:val="both"/>
        <w:rPr>
          <w:lang w:eastAsia="zh-CN"/>
        </w:rPr>
      </w:pPr>
      <w:r>
        <w:rPr>
          <w:lang w:eastAsia="zh-CN"/>
        </w:rPr>
        <w:t>Izvajalec mora opravljati pogodben</w:t>
      </w:r>
      <w:r w:rsidR="0080174F">
        <w:rPr>
          <w:lang w:eastAsia="zh-CN"/>
        </w:rPr>
        <w:t>a dela in</w:t>
      </w:r>
      <w:r>
        <w:rPr>
          <w:lang w:eastAsia="zh-CN"/>
        </w:rPr>
        <w:t xml:space="preserve"> storitve</w:t>
      </w:r>
      <w:r w:rsidR="00F2170E">
        <w:rPr>
          <w:lang w:eastAsia="zh-CN"/>
        </w:rPr>
        <w:t xml:space="preserve"> (</w:t>
      </w:r>
      <w:r w:rsidR="00E84215">
        <w:rPr>
          <w:lang w:eastAsia="zh-CN"/>
        </w:rPr>
        <w:t xml:space="preserve">servisiranje, </w:t>
      </w:r>
      <w:r>
        <w:rPr>
          <w:lang w:eastAsia="zh-CN"/>
        </w:rPr>
        <w:t>popravi</w:t>
      </w:r>
      <w:r w:rsidR="00F2170E">
        <w:rPr>
          <w:lang w:eastAsia="zh-CN"/>
        </w:rPr>
        <w:t xml:space="preserve">la in </w:t>
      </w:r>
      <w:r>
        <w:rPr>
          <w:lang w:eastAsia="zh-CN"/>
        </w:rPr>
        <w:t>vzdrževanj</w:t>
      </w:r>
      <w:r w:rsidR="00E84215">
        <w:rPr>
          <w:lang w:eastAsia="zh-CN"/>
        </w:rPr>
        <w:t>a</w:t>
      </w:r>
      <w:r w:rsidR="00F2170E">
        <w:rPr>
          <w:lang w:eastAsia="zh-CN"/>
        </w:rPr>
        <w:t xml:space="preserve"> </w:t>
      </w:r>
      <w:r>
        <w:rPr>
          <w:lang w:eastAsia="zh-CN"/>
        </w:rPr>
        <w:t>dvigal ter sprejemanja prijav okvar dvigal</w:t>
      </w:r>
      <w:r w:rsidR="00F2170E">
        <w:rPr>
          <w:lang w:eastAsia="zh-CN"/>
        </w:rPr>
        <w:t xml:space="preserve">) </w:t>
      </w:r>
      <w:r w:rsidR="006F38CE">
        <w:rPr>
          <w:lang w:eastAsia="zh-CN"/>
        </w:rPr>
        <w:t>v času</w:t>
      </w:r>
      <w:r w:rsidR="00F2170E">
        <w:rPr>
          <w:lang w:eastAsia="zh-CN"/>
        </w:rPr>
        <w:t xml:space="preserve"> </w:t>
      </w:r>
      <w:r>
        <w:rPr>
          <w:lang w:eastAsia="zh-CN"/>
        </w:rPr>
        <w:t>od ponedeljka do petka med 8. in 16. uro, med vikendi in prazniki</w:t>
      </w:r>
      <w:r w:rsidR="007661E1">
        <w:rPr>
          <w:lang w:eastAsia="zh-CN"/>
        </w:rPr>
        <w:t xml:space="preserve"> </w:t>
      </w:r>
      <w:r>
        <w:rPr>
          <w:lang w:eastAsia="zh-CN"/>
        </w:rPr>
        <w:t>ter med tednom (od 16.</w:t>
      </w:r>
      <w:r w:rsidR="00E84215">
        <w:rPr>
          <w:lang w:eastAsia="zh-CN"/>
        </w:rPr>
        <w:t xml:space="preserve"> ure</w:t>
      </w:r>
      <w:r>
        <w:rPr>
          <w:lang w:eastAsia="zh-CN"/>
        </w:rPr>
        <w:t xml:space="preserve"> do 8. ure zjutraj) pa mora imeti za namen izvajanja intervencijskih storitev (kot npr. reševanje ljudi iz dvigala in izredni servisi) organizirano 24-urno dežurno službo. </w:t>
      </w:r>
    </w:p>
    <w:p w14:paraId="070DFCB7" w14:textId="77777777" w:rsidR="00CF2FB5" w:rsidRPr="00CF2FB5" w:rsidRDefault="00CF2FB5" w:rsidP="005255FD">
      <w:pPr>
        <w:spacing w:line="276" w:lineRule="auto"/>
        <w:jc w:val="both"/>
        <w:rPr>
          <w:rFonts w:ascii="Calibri" w:eastAsia="Calibri" w:hAnsi="Calibri" w:cs="Calibri"/>
          <w:sz w:val="22"/>
          <w:szCs w:val="22"/>
          <w:lang w:eastAsia="zh-CN"/>
        </w:rPr>
      </w:pPr>
    </w:p>
    <w:p w14:paraId="3EA4AD75" w14:textId="45B3A7F4" w:rsidR="00CF2FB5" w:rsidRDefault="00CF2FB5" w:rsidP="005255FD">
      <w:pPr>
        <w:spacing w:line="276" w:lineRule="auto"/>
        <w:jc w:val="both"/>
        <w:rPr>
          <w:lang w:eastAsia="zh-CN"/>
        </w:rPr>
      </w:pPr>
      <w:r>
        <w:rPr>
          <w:lang w:eastAsia="zh-CN"/>
        </w:rPr>
        <w:lastRenderedPageBreak/>
        <w:t xml:space="preserve">Izvajalec mora pristopiti k </w:t>
      </w:r>
      <w:r w:rsidR="00E84215">
        <w:rPr>
          <w:lang w:eastAsia="zh-CN"/>
        </w:rPr>
        <w:t xml:space="preserve">servisiranju, </w:t>
      </w:r>
      <w:r>
        <w:rPr>
          <w:lang w:eastAsia="zh-CN"/>
        </w:rPr>
        <w:t>popravilu</w:t>
      </w:r>
      <w:r w:rsidR="00E84215">
        <w:rPr>
          <w:lang w:eastAsia="zh-CN"/>
        </w:rPr>
        <w:t xml:space="preserve"> oziroma </w:t>
      </w:r>
      <w:r w:rsidRPr="008F351C">
        <w:rPr>
          <w:lang w:eastAsia="zh-CN"/>
        </w:rPr>
        <w:t xml:space="preserve">vzdrževanju dvigal, ki so predmet te pogodbe, na </w:t>
      </w:r>
      <w:r w:rsidRPr="00A70F25">
        <w:rPr>
          <w:lang w:eastAsia="zh-CN"/>
        </w:rPr>
        <w:t>poziv naročnika ali uporabnika</w:t>
      </w:r>
      <w:r w:rsidRPr="008F351C">
        <w:rPr>
          <w:lang w:eastAsia="zh-CN"/>
        </w:rPr>
        <w:t xml:space="preserve"> na lokacijah, opredeljenih v </w:t>
      </w:r>
      <w:r w:rsidR="008F351C" w:rsidRPr="008F351C">
        <w:rPr>
          <w:lang w:eastAsia="zh-CN"/>
        </w:rPr>
        <w:t>9</w:t>
      </w:r>
      <w:r w:rsidRPr="008F351C">
        <w:rPr>
          <w:lang w:eastAsia="zh-CN"/>
        </w:rPr>
        <w:t>. členu te pogodbe, najkasneje v 5 (petih) urah od prijave napake</w:t>
      </w:r>
      <w:r w:rsidR="00F2170E" w:rsidRPr="008F351C">
        <w:rPr>
          <w:lang w:eastAsia="zh-CN"/>
        </w:rPr>
        <w:t>, v primeru intervencijskih storitev pa takoj</w:t>
      </w:r>
      <w:r w:rsidR="00F2170E" w:rsidRPr="00337E63">
        <w:rPr>
          <w:lang w:eastAsia="zh-CN"/>
        </w:rPr>
        <w:t xml:space="preserve"> oziroma v čim krajšem času od prijave</w:t>
      </w:r>
      <w:r w:rsidR="00A33723" w:rsidRPr="00337E63">
        <w:rPr>
          <w:lang w:eastAsia="zh-CN"/>
        </w:rPr>
        <w:t xml:space="preserve"> napake</w:t>
      </w:r>
      <w:r w:rsidR="00F2170E" w:rsidRPr="00337E63">
        <w:rPr>
          <w:lang w:eastAsia="zh-CN"/>
        </w:rPr>
        <w:t xml:space="preserve">. </w:t>
      </w:r>
      <w:r w:rsidRPr="00337E63">
        <w:rPr>
          <w:lang w:eastAsia="zh-CN"/>
        </w:rPr>
        <w:t>Okvare in zastoje na dvigalu naročnik ali uporabnik na lokaciji prijav</w:t>
      </w:r>
      <w:r w:rsidR="000C5A0F">
        <w:rPr>
          <w:lang w:eastAsia="zh-CN"/>
        </w:rPr>
        <w:t>i</w:t>
      </w:r>
      <w:r w:rsidR="006F38CE" w:rsidRPr="00337E63">
        <w:rPr>
          <w:lang w:eastAsia="zh-CN"/>
        </w:rPr>
        <w:t xml:space="preserve"> n</w:t>
      </w:r>
      <w:r w:rsidRPr="00337E63">
        <w:rPr>
          <w:lang w:eastAsia="zh-CN"/>
        </w:rPr>
        <w:t>a telefonsko številko izvajalca</w:t>
      </w:r>
      <w:r w:rsidR="006B1277">
        <w:rPr>
          <w:lang w:eastAsia="zh-CN"/>
        </w:rPr>
        <w:t xml:space="preserve"> </w:t>
      </w:r>
      <w:r w:rsidR="006B1277" w:rsidRPr="00510D51">
        <w:rPr>
          <w:rFonts w:cs="Arial"/>
          <w:szCs w:val="20"/>
        </w:rPr>
        <w:fldChar w:fldCharType="begin">
          <w:ffData>
            <w:name w:val="Besedilo15"/>
            <w:enabled/>
            <w:calcOnExit w:val="0"/>
            <w:textInput/>
          </w:ffData>
        </w:fldChar>
      </w:r>
      <w:r w:rsidR="006B1277" w:rsidRPr="00510D51">
        <w:rPr>
          <w:rFonts w:cs="Arial"/>
          <w:szCs w:val="20"/>
        </w:rPr>
        <w:instrText xml:space="preserve"> FORMTEXT </w:instrText>
      </w:r>
      <w:r w:rsidR="006B1277" w:rsidRPr="00510D51">
        <w:rPr>
          <w:rFonts w:cs="Arial"/>
          <w:szCs w:val="20"/>
        </w:rPr>
      </w:r>
      <w:r w:rsidR="006B1277" w:rsidRPr="00510D51">
        <w:rPr>
          <w:rFonts w:cs="Arial"/>
          <w:szCs w:val="20"/>
        </w:rPr>
        <w:fldChar w:fldCharType="separate"/>
      </w:r>
      <w:r w:rsidR="006B1277" w:rsidRPr="00510D51">
        <w:rPr>
          <w:rFonts w:cs="Arial"/>
          <w:szCs w:val="20"/>
        </w:rPr>
        <w:t> </w:t>
      </w:r>
      <w:r w:rsidR="006B1277" w:rsidRPr="00510D51">
        <w:rPr>
          <w:rFonts w:cs="Arial"/>
          <w:szCs w:val="20"/>
        </w:rPr>
        <w:t> </w:t>
      </w:r>
      <w:r w:rsidR="006B1277" w:rsidRPr="00510D51">
        <w:rPr>
          <w:rFonts w:cs="Arial"/>
          <w:szCs w:val="20"/>
        </w:rPr>
        <w:t> </w:t>
      </w:r>
      <w:r w:rsidR="006B1277" w:rsidRPr="00510D51">
        <w:rPr>
          <w:rFonts w:cs="Arial"/>
          <w:szCs w:val="20"/>
        </w:rPr>
        <w:t> </w:t>
      </w:r>
      <w:r w:rsidR="006B1277" w:rsidRPr="00510D51">
        <w:rPr>
          <w:rFonts w:cs="Arial"/>
          <w:szCs w:val="20"/>
        </w:rPr>
        <w:t> </w:t>
      </w:r>
      <w:r w:rsidR="006B1277" w:rsidRPr="00510D51">
        <w:rPr>
          <w:rFonts w:cs="Arial"/>
          <w:szCs w:val="20"/>
        </w:rPr>
        <w:fldChar w:fldCharType="end"/>
      </w:r>
      <w:r>
        <w:rPr>
          <w:lang w:eastAsia="zh-CN"/>
        </w:rPr>
        <w:t xml:space="preserve">. Izvajalec je dolžan odpraviti napako v najkrajšem možnem času. </w:t>
      </w:r>
    </w:p>
    <w:p w14:paraId="183F279D" w14:textId="77777777" w:rsidR="00FB3DD9" w:rsidRDefault="00FB3DD9" w:rsidP="005255FD">
      <w:pPr>
        <w:spacing w:line="276" w:lineRule="auto"/>
        <w:jc w:val="both"/>
        <w:rPr>
          <w:rFonts w:cs="Arial"/>
          <w:szCs w:val="20"/>
          <w:lang w:eastAsia="zh-CN"/>
        </w:rPr>
      </w:pPr>
    </w:p>
    <w:p w14:paraId="4DD0D356" w14:textId="77777777" w:rsidR="004D3B40" w:rsidRPr="00F4138C" w:rsidRDefault="004D3B40"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67" w:hanging="340"/>
        <w:jc w:val="left"/>
        <w:rPr>
          <w:rFonts w:ascii="Arial" w:hAnsi="Arial" w:cs="Arial"/>
          <w:b/>
          <w:sz w:val="20"/>
        </w:rPr>
      </w:pPr>
      <w:r>
        <w:rPr>
          <w:rFonts w:ascii="Arial" w:hAnsi="Arial" w:cs="Arial"/>
          <w:b/>
          <w:sz w:val="20"/>
        </w:rPr>
        <w:t>KRAJ IZVAJANJA STORITEV</w:t>
      </w:r>
    </w:p>
    <w:p w14:paraId="5F485EAF" w14:textId="77777777" w:rsidR="004D3B40" w:rsidRDefault="004D3B40" w:rsidP="005255FD">
      <w:pPr>
        <w:spacing w:line="276" w:lineRule="auto"/>
        <w:jc w:val="both"/>
        <w:rPr>
          <w:rFonts w:cs="Arial"/>
          <w:szCs w:val="20"/>
          <w:lang w:eastAsia="zh-CN"/>
        </w:rPr>
      </w:pPr>
    </w:p>
    <w:p w14:paraId="7665549C" w14:textId="488BFF79" w:rsidR="004D3B40" w:rsidRPr="005255FD" w:rsidRDefault="004D3B40"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3DD48FE3" w14:textId="77777777" w:rsidR="00110591" w:rsidRPr="00110591" w:rsidRDefault="00110591" w:rsidP="005255FD">
      <w:pPr>
        <w:spacing w:line="276" w:lineRule="auto"/>
      </w:pPr>
    </w:p>
    <w:p w14:paraId="1F60828C" w14:textId="56AD0226" w:rsidR="00BF4EBD" w:rsidRDefault="00BF4EBD" w:rsidP="00C2377F">
      <w:pPr>
        <w:spacing w:line="276" w:lineRule="auto"/>
        <w:jc w:val="both"/>
        <w:rPr>
          <w:rFonts w:cs="Arial"/>
          <w:i/>
          <w:szCs w:val="20"/>
        </w:rPr>
      </w:pPr>
      <w:r w:rsidRPr="004D3B40">
        <w:rPr>
          <w:rFonts w:cs="Arial"/>
          <w:szCs w:val="20"/>
          <w:lang w:eastAsia="zh-CN"/>
        </w:rPr>
        <w:t>Izvajalec bo predmetn</w:t>
      </w:r>
      <w:r>
        <w:rPr>
          <w:rFonts w:cs="Arial"/>
          <w:szCs w:val="20"/>
          <w:lang w:eastAsia="zh-CN"/>
        </w:rPr>
        <w:t>a dela in</w:t>
      </w:r>
      <w:r w:rsidRPr="004D3B40">
        <w:rPr>
          <w:rFonts w:cs="Arial"/>
          <w:szCs w:val="20"/>
          <w:lang w:eastAsia="zh-CN"/>
        </w:rPr>
        <w:t xml:space="preserve"> storitve opravljal na </w:t>
      </w:r>
      <w:r w:rsidRPr="009A2A50">
        <w:rPr>
          <w:rFonts w:cs="Arial"/>
          <w:szCs w:val="20"/>
          <w:lang w:eastAsia="zh-CN"/>
        </w:rPr>
        <w:t>lokacijah naročnika</w:t>
      </w:r>
      <w:r w:rsidR="00C2377F">
        <w:rPr>
          <w:rFonts w:cs="Arial"/>
          <w:szCs w:val="20"/>
          <w:lang w:eastAsia="zh-CN"/>
        </w:rPr>
        <w:t xml:space="preserve"> iz sklopa/ov </w:t>
      </w:r>
      <w:r w:rsidR="00C2377F" w:rsidRPr="00510D51">
        <w:rPr>
          <w:rFonts w:cs="Arial"/>
        </w:rPr>
        <w:fldChar w:fldCharType="begin">
          <w:ffData>
            <w:name w:val="Besedilo1"/>
            <w:enabled/>
            <w:calcOnExit w:val="0"/>
            <w:textInput/>
          </w:ffData>
        </w:fldChar>
      </w:r>
      <w:r w:rsidR="00C2377F" w:rsidRPr="00510D51">
        <w:rPr>
          <w:rFonts w:cs="Arial"/>
        </w:rPr>
        <w:instrText xml:space="preserve"> FORMTEXT </w:instrText>
      </w:r>
      <w:r w:rsidR="00C2377F" w:rsidRPr="00510D51">
        <w:rPr>
          <w:rFonts w:cs="Arial"/>
        </w:rPr>
      </w:r>
      <w:r w:rsidR="00C2377F" w:rsidRPr="00510D51">
        <w:rPr>
          <w:rFonts w:cs="Arial"/>
        </w:rPr>
        <w:fldChar w:fldCharType="separate"/>
      </w:r>
      <w:r w:rsidR="00C2377F" w:rsidRPr="00510D51">
        <w:rPr>
          <w:rFonts w:cs="Arial"/>
          <w:noProof/>
        </w:rPr>
        <w:t> </w:t>
      </w:r>
      <w:r w:rsidR="00C2377F" w:rsidRPr="00510D51">
        <w:rPr>
          <w:rFonts w:cs="Arial"/>
          <w:noProof/>
        </w:rPr>
        <w:t> </w:t>
      </w:r>
      <w:r w:rsidR="00C2377F" w:rsidRPr="00510D51">
        <w:rPr>
          <w:rFonts w:cs="Arial"/>
          <w:noProof/>
        </w:rPr>
        <w:t> </w:t>
      </w:r>
      <w:r w:rsidR="00C2377F" w:rsidRPr="00510D51">
        <w:rPr>
          <w:rFonts w:cs="Arial"/>
          <w:noProof/>
        </w:rPr>
        <w:t> </w:t>
      </w:r>
      <w:r w:rsidR="00C2377F" w:rsidRPr="00510D51">
        <w:rPr>
          <w:rFonts w:cs="Arial"/>
          <w:noProof/>
        </w:rPr>
        <w:t> </w:t>
      </w:r>
      <w:r w:rsidR="00C2377F" w:rsidRPr="00510D51">
        <w:rPr>
          <w:rFonts w:cs="Arial"/>
        </w:rPr>
        <w:fldChar w:fldCharType="end"/>
      </w:r>
      <w:r w:rsidR="00C2377F">
        <w:rPr>
          <w:rFonts w:cs="Arial"/>
        </w:rPr>
        <w:t xml:space="preserve"> </w:t>
      </w:r>
      <w:r w:rsidR="00C2377F" w:rsidRPr="009A2A50">
        <w:rPr>
          <w:rFonts w:cs="Arial"/>
          <w:i/>
          <w:szCs w:val="20"/>
        </w:rPr>
        <w:t>/navedeno bo prilagojeno pred podpisom pogodbe/</w:t>
      </w:r>
      <w:r w:rsidR="00C2377F" w:rsidRPr="009A2A50">
        <w:rPr>
          <w:rFonts w:cs="Arial"/>
          <w:szCs w:val="20"/>
          <w:lang w:eastAsia="zh-CN"/>
        </w:rPr>
        <w:t xml:space="preserve">, </w:t>
      </w:r>
      <w:r w:rsidRPr="009A2A50">
        <w:rPr>
          <w:rFonts w:cs="Arial"/>
          <w:szCs w:val="20"/>
          <w:lang w:eastAsia="zh-CN"/>
        </w:rPr>
        <w:t xml:space="preserve"> kjer se nahajajo dvigala</w:t>
      </w:r>
      <w:r w:rsidR="005B2BCF">
        <w:rPr>
          <w:rFonts w:cs="Arial"/>
          <w:szCs w:val="20"/>
          <w:lang w:eastAsia="zh-CN"/>
        </w:rPr>
        <w:t>,</w:t>
      </w:r>
      <w:r w:rsidR="00C2377F">
        <w:rPr>
          <w:rFonts w:cs="Arial"/>
          <w:szCs w:val="20"/>
          <w:lang w:eastAsia="zh-CN"/>
        </w:rPr>
        <w:t xml:space="preserve"> </w:t>
      </w:r>
      <w:r w:rsidRPr="009A2A50">
        <w:rPr>
          <w:rFonts w:cs="Arial"/>
          <w:szCs w:val="20"/>
          <w:lang w:eastAsia="zh-CN"/>
        </w:rPr>
        <w:t>in sicer v poslovnih stavbah oziroma lokacijah uporabnikov</w:t>
      </w:r>
      <w:r w:rsidR="00C2377F">
        <w:rPr>
          <w:rFonts w:cs="Arial"/>
          <w:szCs w:val="20"/>
          <w:lang w:eastAsia="zh-CN"/>
        </w:rPr>
        <w:t>, kot izhaja iz Priloge 1.</w:t>
      </w:r>
    </w:p>
    <w:p w14:paraId="204BAD98" w14:textId="124F7006" w:rsidR="000C5A0F" w:rsidRDefault="000C5A0F" w:rsidP="005255FD">
      <w:pPr>
        <w:spacing w:line="276" w:lineRule="auto"/>
        <w:jc w:val="both"/>
        <w:rPr>
          <w:rFonts w:cs="Arial"/>
          <w:szCs w:val="20"/>
          <w:lang w:eastAsia="zh-CN"/>
        </w:rPr>
      </w:pPr>
    </w:p>
    <w:p w14:paraId="0C894B75" w14:textId="77777777" w:rsidR="000C5A0F" w:rsidRPr="008A48D9" w:rsidRDefault="000C5A0F" w:rsidP="005255FD">
      <w:pPr>
        <w:spacing w:line="276" w:lineRule="auto"/>
        <w:jc w:val="both"/>
        <w:rPr>
          <w:rFonts w:cs="Arial"/>
          <w:szCs w:val="20"/>
          <w:lang w:eastAsia="zh-CN"/>
        </w:rPr>
      </w:pPr>
    </w:p>
    <w:p w14:paraId="75B7D8C7" w14:textId="77777777" w:rsidR="00945A25" w:rsidRPr="00F4138C" w:rsidRDefault="00945A25"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24" w:hanging="340"/>
        <w:jc w:val="left"/>
        <w:rPr>
          <w:rFonts w:ascii="Arial" w:hAnsi="Arial" w:cs="Arial"/>
          <w:b/>
          <w:sz w:val="20"/>
        </w:rPr>
      </w:pPr>
      <w:r w:rsidRPr="00F4138C">
        <w:rPr>
          <w:rFonts w:ascii="Arial" w:hAnsi="Arial" w:cs="Arial"/>
          <w:b/>
          <w:sz w:val="20"/>
        </w:rPr>
        <w:t>POGODBENA CENA IN PLAČILNI POGOJI</w:t>
      </w:r>
    </w:p>
    <w:p w14:paraId="29044D58" w14:textId="77777777" w:rsidR="00D04A49" w:rsidRPr="00F4138C" w:rsidRDefault="00D04A49"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88"/>
        <w:jc w:val="left"/>
        <w:rPr>
          <w:rFonts w:ascii="Arial" w:hAnsi="Arial" w:cs="Arial"/>
          <w:b/>
          <w:sz w:val="20"/>
        </w:rPr>
      </w:pPr>
    </w:p>
    <w:p w14:paraId="2517F6F9" w14:textId="2F7420F4" w:rsidR="006E46FF" w:rsidRPr="005255FD" w:rsidRDefault="00B35831"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w:t>
      </w:r>
      <w:r w:rsidR="00945A25" w:rsidRPr="005255FD">
        <w:rPr>
          <w:rFonts w:cs="Arial"/>
          <w:b/>
          <w:bCs/>
          <w:color w:val="000000"/>
          <w:szCs w:val="20"/>
        </w:rPr>
        <w:t>len</w:t>
      </w:r>
    </w:p>
    <w:p w14:paraId="15210BAE" w14:textId="77777777" w:rsidR="00110591" w:rsidRPr="00110591" w:rsidRDefault="00110591" w:rsidP="005255FD">
      <w:pPr>
        <w:spacing w:line="276" w:lineRule="auto"/>
      </w:pPr>
    </w:p>
    <w:p w14:paraId="236A654E" w14:textId="1B04B6A0" w:rsidR="00086292" w:rsidRDefault="00086292" w:rsidP="005255FD">
      <w:pPr>
        <w:suppressAutoHyphens/>
        <w:overflowPunct w:val="0"/>
        <w:autoSpaceDE w:val="0"/>
        <w:spacing w:line="276" w:lineRule="auto"/>
        <w:ind w:left="22" w:right="24"/>
        <w:jc w:val="both"/>
        <w:rPr>
          <w:rFonts w:cs="Arial"/>
          <w:szCs w:val="20"/>
          <w:lang w:eastAsia="zh-CN"/>
        </w:rPr>
      </w:pPr>
      <w:r w:rsidRPr="00D41A93">
        <w:rPr>
          <w:rFonts w:cs="Arial"/>
          <w:szCs w:val="20"/>
          <w:lang w:eastAsia="zh-CN"/>
        </w:rPr>
        <w:t xml:space="preserve">Cene na enoto z </w:t>
      </w:r>
      <w:r w:rsidR="00E42DDE">
        <w:rPr>
          <w:rFonts w:cs="Arial"/>
          <w:szCs w:val="20"/>
          <w:lang w:eastAsia="zh-CN"/>
        </w:rPr>
        <w:t xml:space="preserve">22 % </w:t>
      </w:r>
      <w:r w:rsidRPr="00D41A93">
        <w:rPr>
          <w:rFonts w:cs="Arial"/>
          <w:szCs w:val="20"/>
          <w:lang w:eastAsia="zh-CN"/>
        </w:rPr>
        <w:t>DDV</w:t>
      </w:r>
      <w:r w:rsidR="003719FF">
        <w:rPr>
          <w:rFonts w:cs="Arial"/>
          <w:szCs w:val="20"/>
          <w:lang w:eastAsia="zh-CN"/>
        </w:rPr>
        <w:t xml:space="preserve"> v EUR </w:t>
      </w:r>
      <w:r w:rsidRPr="00D41A93">
        <w:rPr>
          <w:rFonts w:cs="Arial"/>
          <w:szCs w:val="20"/>
          <w:lang w:eastAsia="zh-CN"/>
        </w:rPr>
        <w:t>iz</w:t>
      </w:r>
      <w:r w:rsidR="003719FF">
        <w:rPr>
          <w:rFonts w:cs="Arial"/>
          <w:szCs w:val="20"/>
          <w:lang w:eastAsia="zh-CN"/>
        </w:rPr>
        <w:t xml:space="preserve"> priloge 2 te pogodbe </w:t>
      </w:r>
      <w:r w:rsidRPr="00D41A93">
        <w:rPr>
          <w:rFonts w:cs="Arial"/>
          <w:szCs w:val="20"/>
          <w:lang w:eastAsia="zh-CN"/>
        </w:rPr>
        <w:t xml:space="preserve">so fiksne za celotno obdobje </w:t>
      </w:r>
      <w:r>
        <w:rPr>
          <w:rFonts w:cs="Arial"/>
          <w:szCs w:val="20"/>
          <w:lang w:eastAsia="zh-CN"/>
        </w:rPr>
        <w:t>veljavnosti</w:t>
      </w:r>
      <w:r w:rsidR="003719FF">
        <w:rPr>
          <w:rFonts w:cs="Arial"/>
          <w:szCs w:val="20"/>
          <w:lang w:eastAsia="zh-CN"/>
        </w:rPr>
        <w:t xml:space="preserve"> te </w:t>
      </w:r>
      <w:r w:rsidRPr="00D41A93">
        <w:rPr>
          <w:rFonts w:cs="Arial"/>
          <w:szCs w:val="20"/>
          <w:lang w:eastAsia="zh-CN"/>
        </w:rPr>
        <w:t>pogodbe</w:t>
      </w:r>
      <w:r w:rsidR="009137E3">
        <w:rPr>
          <w:rFonts w:cs="Arial"/>
          <w:szCs w:val="20"/>
          <w:lang w:eastAsia="zh-CN"/>
        </w:rPr>
        <w:t>, razen v primeru, kot je določeno v nadaljevanju tega člena,</w:t>
      </w:r>
      <w:r>
        <w:rPr>
          <w:rFonts w:cs="Arial"/>
          <w:szCs w:val="20"/>
          <w:lang w:eastAsia="zh-CN"/>
        </w:rPr>
        <w:t xml:space="preserve"> ter vključujejo vse stroške za izvedbo predmeta pogodbe.</w:t>
      </w:r>
    </w:p>
    <w:p w14:paraId="4F3E1279" w14:textId="77777777" w:rsidR="00713CE6" w:rsidRPr="007D2B51" w:rsidRDefault="00713CE6" w:rsidP="005255FD">
      <w:pPr>
        <w:spacing w:line="276" w:lineRule="auto"/>
        <w:jc w:val="both"/>
        <w:rPr>
          <w:rFonts w:eastAsia="Calibri" w:cs="Arial"/>
          <w:szCs w:val="20"/>
        </w:rPr>
      </w:pPr>
    </w:p>
    <w:p w14:paraId="1F3B476D" w14:textId="5F4965E8" w:rsidR="00634F02" w:rsidRPr="007D2B51" w:rsidRDefault="00634F02" w:rsidP="005255FD">
      <w:pPr>
        <w:spacing w:line="276" w:lineRule="auto"/>
        <w:jc w:val="both"/>
        <w:rPr>
          <w:rFonts w:eastAsia="Calibri" w:cs="Arial"/>
          <w:szCs w:val="20"/>
        </w:rPr>
      </w:pPr>
      <w:r w:rsidRPr="007D2B51">
        <w:rPr>
          <w:rFonts w:eastAsia="Calibri" w:cs="Arial"/>
          <w:szCs w:val="20"/>
        </w:rPr>
        <w:t xml:space="preserve">Pogodbena vrednost za sklop </w:t>
      </w:r>
      <w:r w:rsidRPr="007D2B51">
        <w:rPr>
          <w:rFonts w:cs="Arial"/>
          <w:szCs w:val="20"/>
          <w:lang w:eastAsia="sl-SI"/>
        </w:rPr>
        <w:fldChar w:fldCharType="begin">
          <w:ffData>
            <w:name w:val="Besedilo48"/>
            <w:enabled/>
            <w:calcOnExit w:val="0"/>
            <w:textInput/>
          </w:ffData>
        </w:fldChar>
      </w:r>
      <w:r w:rsidRPr="007D2B51">
        <w:rPr>
          <w:rFonts w:cs="Arial"/>
          <w:szCs w:val="20"/>
          <w:lang w:eastAsia="sl-SI"/>
        </w:rPr>
        <w:instrText xml:space="preserve"> FORMTEXT </w:instrText>
      </w:r>
      <w:r w:rsidRPr="007D2B51">
        <w:rPr>
          <w:rFonts w:cs="Arial"/>
          <w:szCs w:val="20"/>
          <w:lang w:eastAsia="sl-SI"/>
        </w:rPr>
      </w:r>
      <w:r w:rsidRPr="007D2B51">
        <w:rPr>
          <w:rFonts w:cs="Arial"/>
          <w:szCs w:val="20"/>
          <w:lang w:eastAsia="sl-SI"/>
        </w:rPr>
        <w:fldChar w:fldCharType="separate"/>
      </w:r>
      <w:r w:rsidRPr="007D2B51">
        <w:rPr>
          <w:rFonts w:cs="Arial"/>
          <w:noProof/>
          <w:szCs w:val="20"/>
          <w:lang w:eastAsia="sl-SI"/>
        </w:rPr>
        <w:t> </w:t>
      </w:r>
      <w:r w:rsidRPr="007D2B51">
        <w:rPr>
          <w:rFonts w:cs="Arial"/>
          <w:noProof/>
          <w:szCs w:val="20"/>
          <w:lang w:eastAsia="sl-SI"/>
        </w:rPr>
        <w:t> </w:t>
      </w:r>
      <w:r w:rsidRPr="007D2B51">
        <w:rPr>
          <w:rFonts w:cs="Arial"/>
          <w:noProof/>
          <w:szCs w:val="20"/>
          <w:lang w:eastAsia="sl-SI"/>
        </w:rPr>
        <w:t> </w:t>
      </w:r>
      <w:r w:rsidRPr="007D2B51">
        <w:rPr>
          <w:rFonts w:cs="Arial"/>
          <w:noProof/>
          <w:szCs w:val="20"/>
          <w:lang w:eastAsia="sl-SI"/>
        </w:rPr>
        <w:t> </w:t>
      </w:r>
      <w:r w:rsidRPr="007D2B51">
        <w:rPr>
          <w:rFonts w:cs="Arial"/>
          <w:noProof/>
          <w:szCs w:val="20"/>
          <w:lang w:eastAsia="sl-SI"/>
        </w:rPr>
        <w:t> </w:t>
      </w:r>
      <w:r w:rsidRPr="007D2B51">
        <w:rPr>
          <w:rFonts w:cs="Arial"/>
          <w:szCs w:val="20"/>
          <w:lang w:eastAsia="sl-SI"/>
        </w:rPr>
        <w:fldChar w:fldCharType="end"/>
      </w:r>
      <w:r w:rsidRPr="007D2B51">
        <w:rPr>
          <w:rFonts w:eastAsia="Calibri" w:cs="Arial"/>
          <w:szCs w:val="20"/>
        </w:rPr>
        <w:t xml:space="preserve"> znaša </w:t>
      </w:r>
      <w:r w:rsidRPr="007D2B51">
        <w:rPr>
          <w:rFonts w:eastAsia="Calibri" w:cs="Arial"/>
          <w:szCs w:val="20"/>
        </w:rPr>
        <w:fldChar w:fldCharType="begin">
          <w:ffData>
            <w:name w:val="Besedilo48"/>
            <w:enabled/>
            <w:calcOnExit w:val="0"/>
            <w:textInput/>
          </w:ffData>
        </w:fldChar>
      </w:r>
      <w:r w:rsidRPr="007D2B51">
        <w:rPr>
          <w:rFonts w:eastAsia="Calibri" w:cs="Arial"/>
          <w:szCs w:val="20"/>
        </w:rPr>
        <w:instrText xml:space="preserve"> FORMTEXT </w:instrText>
      </w:r>
      <w:r w:rsidRPr="007D2B51">
        <w:rPr>
          <w:rFonts w:eastAsia="Calibri" w:cs="Arial"/>
          <w:szCs w:val="20"/>
        </w:rPr>
      </w:r>
      <w:r w:rsidRPr="007D2B51">
        <w:rPr>
          <w:rFonts w:eastAsia="Calibri" w:cs="Arial"/>
          <w:szCs w:val="20"/>
        </w:rPr>
        <w:fldChar w:fldCharType="separate"/>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fldChar w:fldCharType="end"/>
      </w:r>
      <w:r w:rsidRPr="007D2B51">
        <w:rPr>
          <w:rFonts w:eastAsia="Calibri" w:cs="Arial"/>
          <w:szCs w:val="20"/>
        </w:rPr>
        <w:t xml:space="preserve"> EUR z </w:t>
      </w:r>
      <w:r w:rsidR="00E42DDE">
        <w:rPr>
          <w:rFonts w:eastAsia="Calibri" w:cs="Arial"/>
          <w:szCs w:val="20"/>
        </w:rPr>
        <w:t xml:space="preserve">22 % </w:t>
      </w:r>
      <w:r w:rsidRPr="007D2B51">
        <w:rPr>
          <w:rFonts w:eastAsia="Calibri" w:cs="Arial"/>
          <w:szCs w:val="20"/>
        </w:rPr>
        <w:t xml:space="preserve">DDV (z besedami: </w:t>
      </w:r>
      <w:r w:rsidRPr="007D2B51">
        <w:rPr>
          <w:rFonts w:eastAsia="Calibri" w:cs="Arial"/>
          <w:szCs w:val="20"/>
        </w:rPr>
        <w:fldChar w:fldCharType="begin">
          <w:ffData>
            <w:name w:val="Besedilo48"/>
            <w:enabled/>
            <w:calcOnExit w:val="0"/>
            <w:textInput/>
          </w:ffData>
        </w:fldChar>
      </w:r>
      <w:r w:rsidRPr="007D2B51">
        <w:rPr>
          <w:rFonts w:eastAsia="Calibri" w:cs="Arial"/>
          <w:szCs w:val="20"/>
        </w:rPr>
        <w:instrText xml:space="preserve"> FORMTEXT </w:instrText>
      </w:r>
      <w:r w:rsidRPr="007D2B51">
        <w:rPr>
          <w:rFonts w:eastAsia="Calibri" w:cs="Arial"/>
          <w:szCs w:val="20"/>
        </w:rPr>
      </w:r>
      <w:r w:rsidRPr="007D2B51">
        <w:rPr>
          <w:rFonts w:eastAsia="Calibri" w:cs="Arial"/>
          <w:szCs w:val="20"/>
        </w:rPr>
        <w:fldChar w:fldCharType="separate"/>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fldChar w:fldCharType="end"/>
      </w:r>
      <w:r w:rsidRPr="007D2B51">
        <w:rPr>
          <w:rFonts w:eastAsia="Calibri" w:cs="Arial"/>
          <w:szCs w:val="20"/>
        </w:rPr>
        <w:t xml:space="preserve"> evrov in </w:t>
      </w:r>
      <w:r w:rsidRPr="007D2B51">
        <w:rPr>
          <w:rFonts w:eastAsia="Calibri" w:cs="Arial"/>
          <w:szCs w:val="20"/>
        </w:rPr>
        <w:fldChar w:fldCharType="begin">
          <w:ffData>
            <w:name w:val="Besedilo48"/>
            <w:enabled/>
            <w:calcOnExit w:val="0"/>
            <w:textInput/>
          </w:ffData>
        </w:fldChar>
      </w:r>
      <w:r w:rsidRPr="007D2B51">
        <w:rPr>
          <w:rFonts w:eastAsia="Calibri" w:cs="Arial"/>
          <w:szCs w:val="20"/>
        </w:rPr>
        <w:instrText xml:space="preserve"> FORMTEXT </w:instrText>
      </w:r>
      <w:r w:rsidRPr="007D2B51">
        <w:rPr>
          <w:rFonts w:eastAsia="Calibri" w:cs="Arial"/>
          <w:szCs w:val="20"/>
        </w:rPr>
      </w:r>
      <w:r w:rsidRPr="007D2B51">
        <w:rPr>
          <w:rFonts w:eastAsia="Calibri" w:cs="Arial"/>
          <w:szCs w:val="20"/>
        </w:rPr>
        <w:fldChar w:fldCharType="separate"/>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t> </w:t>
      </w:r>
      <w:r w:rsidRPr="007D2B51">
        <w:rPr>
          <w:rFonts w:eastAsia="Calibri" w:cs="Arial"/>
          <w:szCs w:val="20"/>
        </w:rPr>
        <w:fldChar w:fldCharType="end"/>
      </w:r>
      <w:r w:rsidRPr="007D2B51">
        <w:rPr>
          <w:rFonts w:eastAsia="Calibri" w:cs="Arial"/>
          <w:szCs w:val="20"/>
        </w:rPr>
        <w:t>/100).</w:t>
      </w:r>
    </w:p>
    <w:p w14:paraId="402FE60E" w14:textId="53037492" w:rsidR="00634F02" w:rsidRDefault="00634F02" w:rsidP="005255FD">
      <w:pPr>
        <w:spacing w:line="276" w:lineRule="auto"/>
        <w:jc w:val="both"/>
        <w:rPr>
          <w:rFonts w:eastAsia="Calibri" w:cs="Arial"/>
          <w:szCs w:val="20"/>
        </w:rPr>
      </w:pPr>
    </w:p>
    <w:p w14:paraId="4E5947F6" w14:textId="522A8BF2" w:rsidR="00E42DDE" w:rsidRPr="007D2B51" w:rsidRDefault="00E42DDE" w:rsidP="00E42DDE">
      <w:pPr>
        <w:spacing w:line="276" w:lineRule="auto"/>
        <w:jc w:val="both"/>
        <w:rPr>
          <w:rFonts w:eastAsia="Calibri" w:cs="Arial"/>
          <w:szCs w:val="20"/>
        </w:rPr>
      </w:pPr>
      <w:r w:rsidRPr="00E42DDE">
        <w:rPr>
          <w:rFonts w:eastAsia="Calibri" w:cs="Arial"/>
          <w:i/>
          <w:iCs/>
          <w:szCs w:val="20"/>
        </w:rPr>
        <w:t>/Se</w:t>
      </w:r>
      <w:r w:rsidRPr="00772E10">
        <w:rPr>
          <w:rFonts w:eastAsia="Calibri" w:cs="Arial"/>
          <w:i/>
          <w:szCs w:val="20"/>
        </w:rPr>
        <w:t xml:space="preserve"> navede za vsak sklop</w:t>
      </w:r>
      <w:r>
        <w:rPr>
          <w:rFonts w:eastAsia="Calibri" w:cs="Arial"/>
          <w:i/>
          <w:szCs w:val="20"/>
        </w:rPr>
        <w:t>,</w:t>
      </w:r>
      <w:r w:rsidRPr="00772E10">
        <w:rPr>
          <w:rFonts w:eastAsia="Calibri" w:cs="Arial"/>
          <w:i/>
          <w:szCs w:val="20"/>
        </w:rPr>
        <w:t xml:space="preserve"> za katere</w:t>
      </w:r>
      <w:r>
        <w:rPr>
          <w:rFonts w:eastAsia="Calibri" w:cs="Arial"/>
          <w:i/>
          <w:szCs w:val="20"/>
        </w:rPr>
        <w:t>ga</w:t>
      </w:r>
      <w:r w:rsidRPr="00772E10">
        <w:rPr>
          <w:rFonts w:eastAsia="Calibri" w:cs="Arial"/>
          <w:i/>
          <w:szCs w:val="20"/>
        </w:rPr>
        <w:t xml:space="preserve"> se sklepa pogodba/</w:t>
      </w:r>
    </w:p>
    <w:p w14:paraId="469BE5C5" w14:textId="65CAA383" w:rsidR="00E42DDE" w:rsidRDefault="00E42DDE" w:rsidP="005255FD">
      <w:pPr>
        <w:spacing w:line="276" w:lineRule="auto"/>
        <w:jc w:val="both"/>
        <w:rPr>
          <w:rFonts w:eastAsia="Calibri" w:cs="Arial"/>
          <w:szCs w:val="20"/>
        </w:rPr>
      </w:pPr>
    </w:p>
    <w:p w14:paraId="6B238D81" w14:textId="71980EA9" w:rsidR="00C12082" w:rsidRDefault="00C12082" w:rsidP="005255FD">
      <w:pPr>
        <w:widowControl w:val="0"/>
        <w:autoSpaceDE w:val="0"/>
        <w:autoSpaceDN w:val="0"/>
        <w:adjustRightInd w:val="0"/>
        <w:spacing w:line="276" w:lineRule="auto"/>
        <w:jc w:val="both"/>
        <w:rPr>
          <w:rFonts w:eastAsia="Calibri" w:cs="Arial"/>
          <w:szCs w:val="20"/>
        </w:rPr>
      </w:pPr>
      <w:r w:rsidRPr="00C12082">
        <w:rPr>
          <w:rFonts w:eastAsia="Calibri" w:cs="Arial"/>
          <w:szCs w:val="20"/>
        </w:rPr>
        <w:t>Material za servisiranje/vzdrževanje/popravilo dvigal, ki so predmet te pogodbe, se obračuna po cenah iz priloge 2 te pogodbe glede na dejansko porabo materiala. Material za vzdrževanje, ki ni zajet v prilogi 2 te pogodbe, in katerega nabava je nujno potrebna za izvedbo pogodbenih storitev (za zagotavljan</w:t>
      </w:r>
      <w:r w:rsidR="00955ECA">
        <w:rPr>
          <w:rFonts w:eastAsia="Calibri" w:cs="Arial"/>
          <w:szCs w:val="20"/>
        </w:rPr>
        <w:t>j</w:t>
      </w:r>
      <w:r w:rsidRPr="00C12082">
        <w:rPr>
          <w:rFonts w:eastAsia="Calibri" w:cs="Arial"/>
          <w:szCs w:val="20"/>
        </w:rPr>
        <w:t>e uporabnosti oziroma funkcionalnosti objektov), se lahko dobavi v vrednosti največ 10</w:t>
      </w:r>
      <w:r w:rsidR="00955ECA">
        <w:rPr>
          <w:rFonts w:eastAsia="Calibri" w:cs="Arial"/>
          <w:szCs w:val="20"/>
        </w:rPr>
        <w:t> </w:t>
      </w:r>
      <w:r w:rsidRPr="00C12082">
        <w:rPr>
          <w:rFonts w:eastAsia="Calibri" w:cs="Arial"/>
          <w:szCs w:val="20"/>
        </w:rPr>
        <w:t>% od pogodbene vrednosti za vse posamezne sklope</w:t>
      </w:r>
      <w:r w:rsidR="009B70F7">
        <w:rPr>
          <w:rFonts w:eastAsia="Calibri" w:cs="Arial"/>
          <w:szCs w:val="20"/>
        </w:rPr>
        <w:t>,</w:t>
      </w:r>
      <w:r w:rsidRPr="00C12082">
        <w:rPr>
          <w:rFonts w:eastAsia="Calibri" w:cs="Arial"/>
          <w:szCs w:val="20"/>
        </w:rPr>
        <w:t xml:space="preserve"> kar znaša na dan podpisa te pogodbe </w:t>
      </w:r>
      <w:r w:rsidR="00955ECA" w:rsidRPr="007D2B51">
        <w:rPr>
          <w:rFonts w:cs="Arial"/>
          <w:szCs w:val="20"/>
          <w:lang w:eastAsia="sl-SI"/>
        </w:rPr>
        <w:fldChar w:fldCharType="begin">
          <w:ffData>
            <w:name w:val="Besedilo48"/>
            <w:enabled/>
            <w:calcOnExit w:val="0"/>
            <w:textInput/>
          </w:ffData>
        </w:fldChar>
      </w:r>
      <w:r w:rsidR="00955ECA" w:rsidRPr="007D2B51">
        <w:rPr>
          <w:rFonts w:cs="Arial"/>
          <w:szCs w:val="20"/>
          <w:lang w:eastAsia="sl-SI"/>
        </w:rPr>
        <w:instrText xml:space="preserve"> FORMTEXT </w:instrText>
      </w:r>
      <w:r w:rsidR="00955ECA" w:rsidRPr="007D2B51">
        <w:rPr>
          <w:rFonts w:cs="Arial"/>
          <w:szCs w:val="20"/>
          <w:lang w:eastAsia="sl-SI"/>
        </w:rPr>
      </w:r>
      <w:r w:rsidR="00955ECA" w:rsidRPr="007D2B51">
        <w:rPr>
          <w:rFonts w:cs="Arial"/>
          <w:szCs w:val="20"/>
          <w:lang w:eastAsia="sl-SI"/>
        </w:rPr>
        <w:fldChar w:fldCharType="separate"/>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szCs w:val="20"/>
          <w:lang w:eastAsia="sl-SI"/>
        </w:rPr>
        <w:fldChar w:fldCharType="end"/>
      </w:r>
      <w:r w:rsidR="00955ECA">
        <w:rPr>
          <w:rFonts w:cs="Arial"/>
          <w:szCs w:val="20"/>
          <w:lang w:eastAsia="sl-SI"/>
        </w:rPr>
        <w:t xml:space="preserve"> </w:t>
      </w:r>
      <w:r w:rsidRPr="00C12082">
        <w:rPr>
          <w:rFonts w:eastAsia="Calibri" w:cs="Arial"/>
          <w:szCs w:val="20"/>
        </w:rPr>
        <w:t xml:space="preserve">EUR z </w:t>
      </w:r>
      <w:r w:rsidR="00955ECA">
        <w:rPr>
          <w:rFonts w:eastAsia="Calibri" w:cs="Arial"/>
          <w:szCs w:val="20"/>
        </w:rPr>
        <w:t xml:space="preserve">22 % </w:t>
      </w:r>
      <w:r w:rsidRPr="00C12082">
        <w:rPr>
          <w:rFonts w:eastAsia="Calibri" w:cs="Arial"/>
          <w:szCs w:val="20"/>
        </w:rPr>
        <w:t xml:space="preserve">DDV (z besedami: </w:t>
      </w:r>
      <w:r w:rsidR="00955ECA" w:rsidRPr="007D2B51">
        <w:rPr>
          <w:rFonts w:cs="Arial"/>
          <w:szCs w:val="20"/>
          <w:lang w:eastAsia="sl-SI"/>
        </w:rPr>
        <w:fldChar w:fldCharType="begin">
          <w:ffData>
            <w:name w:val="Besedilo48"/>
            <w:enabled/>
            <w:calcOnExit w:val="0"/>
            <w:textInput/>
          </w:ffData>
        </w:fldChar>
      </w:r>
      <w:r w:rsidR="00955ECA" w:rsidRPr="007D2B51">
        <w:rPr>
          <w:rFonts w:cs="Arial"/>
          <w:szCs w:val="20"/>
          <w:lang w:eastAsia="sl-SI"/>
        </w:rPr>
        <w:instrText xml:space="preserve"> FORMTEXT </w:instrText>
      </w:r>
      <w:r w:rsidR="00955ECA" w:rsidRPr="007D2B51">
        <w:rPr>
          <w:rFonts w:cs="Arial"/>
          <w:szCs w:val="20"/>
          <w:lang w:eastAsia="sl-SI"/>
        </w:rPr>
      </w:r>
      <w:r w:rsidR="00955ECA" w:rsidRPr="007D2B51">
        <w:rPr>
          <w:rFonts w:cs="Arial"/>
          <w:szCs w:val="20"/>
          <w:lang w:eastAsia="sl-SI"/>
        </w:rPr>
        <w:fldChar w:fldCharType="separate"/>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szCs w:val="20"/>
          <w:lang w:eastAsia="sl-SI"/>
        </w:rPr>
        <w:fldChar w:fldCharType="end"/>
      </w:r>
      <w:r w:rsidR="00955ECA">
        <w:rPr>
          <w:rFonts w:cs="Arial"/>
          <w:szCs w:val="20"/>
          <w:lang w:eastAsia="sl-SI"/>
        </w:rPr>
        <w:t xml:space="preserve"> </w:t>
      </w:r>
      <w:r w:rsidRPr="00C12082">
        <w:rPr>
          <w:rFonts w:eastAsia="Calibri" w:cs="Arial"/>
          <w:szCs w:val="20"/>
        </w:rPr>
        <w:t xml:space="preserve">evrov </w:t>
      </w:r>
      <w:r w:rsidR="00955ECA" w:rsidRPr="007D2B51">
        <w:rPr>
          <w:rFonts w:cs="Arial"/>
          <w:szCs w:val="20"/>
          <w:lang w:eastAsia="sl-SI"/>
        </w:rPr>
        <w:fldChar w:fldCharType="begin">
          <w:ffData>
            <w:name w:val="Besedilo48"/>
            <w:enabled/>
            <w:calcOnExit w:val="0"/>
            <w:textInput/>
          </w:ffData>
        </w:fldChar>
      </w:r>
      <w:r w:rsidR="00955ECA" w:rsidRPr="007D2B51">
        <w:rPr>
          <w:rFonts w:cs="Arial"/>
          <w:szCs w:val="20"/>
          <w:lang w:eastAsia="sl-SI"/>
        </w:rPr>
        <w:instrText xml:space="preserve"> FORMTEXT </w:instrText>
      </w:r>
      <w:r w:rsidR="00955ECA" w:rsidRPr="007D2B51">
        <w:rPr>
          <w:rFonts w:cs="Arial"/>
          <w:szCs w:val="20"/>
          <w:lang w:eastAsia="sl-SI"/>
        </w:rPr>
      </w:r>
      <w:r w:rsidR="00955ECA" w:rsidRPr="007D2B51">
        <w:rPr>
          <w:rFonts w:cs="Arial"/>
          <w:szCs w:val="20"/>
          <w:lang w:eastAsia="sl-SI"/>
        </w:rPr>
        <w:fldChar w:fldCharType="separate"/>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noProof/>
          <w:szCs w:val="20"/>
          <w:lang w:eastAsia="sl-SI"/>
        </w:rPr>
        <w:t> </w:t>
      </w:r>
      <w:r w:rsidR="00955ECA" w:rsidRPr="007D2B51">
        <w:rPr>
          <w:rFonts w:cs="Arial"/>
          <w:szCs w:val="20"/>
          <w:lang w:eastAsia="sl-SI"/>
        </w:rPr>
        <w:fldChar w:fldCharType="end"/>
      </w:r>
      <w:r w:rsidRPr="00C12082">
        <w:rPr>
          <w:rFonts w:eastAsia="Calibri" w:cs="Arial"/>
          <w:szCs w:val="20"/>
        </w:rPr>
        <w:t xml:space="preserve">/100), pri čemer </w:t>
      </w:r>
      <w:r w:rsidR="0034289E">
        <w:rPr>
          <w:rFonts w:eastAsia="Calibri" w:cs="Arial"/>
          <w:szCs w:val="20"/>
        </w:rPr>
        <w:t xml:space="preserve">je </w:t>
      </w:r>
      <w:r w:rsidRPr="00C12082">
        <w:rPr>
          <w:rFonts w:eastAsia="Calibri" w:cs="Arial"/>
          <w:szCs w:val="20"/>
        </w:rPr>
        <w:t>navedena vrednost prište</w:t>
      </w:r>
      <w:r w:rsidR="0034289E">
        <w:rPr>
          <w:rFonts w:eastAsia="Calibri" w:cs="Arial"/>
          <w:szCs w:val="20"/>
        </w:rPr>
        <w:t>ta</w:t>
      </w:r>
      <w:r w:rsidRPr="00C12082">
        <w:rPr>
          <w:rFonts w:eastAsia="Calibri" w:cs="Arial"/>
          <w:szCs w:val="20"/>
        </w:rPr>
        <w:t xml:space="preserve"> skupni predvideni pogodbeni vrednosti</w:t>
      </w:r>
      <w:r w:rsidR="0034289E">
        <w:rPr>
          <w:rFonts w:eastAsia="Calibri" w:cs="Arial"/>
          <w:szCs w:val="20"/>
        </w:rPr>
        <w:t xml:space="preserve"> v naslednjem odstavku</w:t>
      </w:r>
      <w:r w:rsidRPr="00C12082">
        <w:rPr>
          <w:rFonts w:eastAsia="Calibri" w:cs="Arial"/>
          <w:szCs w:val="20"/>
        </w:rPr>
        <w:t xml:space="preserve">. Material se bo obračunaval po dejanski porabi (cene porabljenega materiala morajo biti skladne s cenami </w:t>
      </w:r>
      <w:r w:rsidR="008A3655">
        <w:rPr>
          <w:rFonts w:eastAsia="Calibri" w:cs="Arial"/>
          <w:szCs w:val="20"/>
        </w:rPr>
        <w:t>izvajalca</w:t>
      </w:r>
      <w:r w:rsidRPr="00C12082">
        <w:rPr>
          <w:rFonts w:eastAsia="Calibri" w:cs="Arial"/>
          <w:szCs w:val="20"/>
        </w:rPr>
        <w:t>) in bo izkazan skladno s posameznim posegom oziroma popravilom. Za porabljen material je potrebno obvezno priložiti račun materiala. Material se obračuna enkrat mesečno pri mesečnem računu.</w:t>
      </w:r>
    </w:p>
    <w:p w14:paraId="1AB248BA" w14:textId="77777777" w:rsidR="00C12082" w:rsidRDefault="00C12082" w:rsidP="005255FD">
      <w:pPr>
        <w:widowControl w:val="0"/>
        <w:autoSpaceDE w:val="0"/>
        <w:autoSpaceDN w:val="0"/>
        <w:adjustRightInd w:val="0"/>
        <w:spacing w:line="276" w:lineRule="auto"/>
        <w:jc w:val="both"/>
        <w:rPr>
          <w:rFonts w:eastAsia="Calibri" w:cs="Arial"/>
          <w:szCs w:val="20"/>
        </w:rPr>
      </w:pPr>
    </w:p>
    <w:p w14:paraId="08998F8A" w14:textId="6DFAF51A" w:rsidR="00634F02" w:rsidRPr="007D7727" w:rsidRDefault="00634F02" w:rsidP="005255FD">
      <w:pPr>
        <w:widowControl w:val="0"/>
        <w:autoSpaceDE w:val="0"/>
        <w:autoSpaceDN w:val="0"/>
        <w:adjustRightInd w:val="0"/>
        <w:spacing w:line="276" w:lineRule="auto"/>
        <w:jc w:val="both"/>
        <w:rPr>
          <w:rFonts w:cs="Arial"/>
          <w:szCs w:val="20"/>
        </w:rPr>
      </w:pPr>
      <w:r w:rsidRPr="007D7727">
        <w:rPr>
          <w:rFonts w:eastAsia="Calibri" w:cs="Arial"/>
          <w:szCs w:val="20"/>
        </w:rPr>
        <w:t xml:space="preserve">Skupna </w:t>
      </w:r>
      <w:r>
        <w:rPr>
          <w:rFonts w:eastAsia="Calibri" w:cs="Arial"/>
          <w:szCs w:val="20"/>
        </w:rPr>
        <w:t xml:space="preserve">predvidena </w:t>
      </w:r>
      <w:r w:rsidRPr="007D7727">
        <w:rPr>
          <w:rFonts w:eastAsia="Calibri" w:cs="Arial"/>
          <w:szCs w:val="20"/>
        </w:rPr>
        <w:t>pogodbena vrednost vseh sklopov</w:t>
      </w:r>
      <w:r>
        <w:rPr>
          <w:rFonts w:eastAsia="Calibri" w:cs="Arial"/>
          <w:szCs w:val="20"/>
        </w:rPr>
        <w:t>,</w:t>
      </w:r>
      <w:r w:rsidRPr="007D7727">
        <w:rPr>
          <w:rFonts w:eastAsia="Calibri" w:cs="Arial"/>
          <w:szCs w:val="20"/>
        </w:rPr>
        <w:t xml:space="preserve"> za katere se sklepa ta pogodba</w:t>
      </w:r>
      <w:r>
        <w:rPr>
          <w:rFonts w:eastAsia="Calibri" w:cs="Arial"/>
          <w:szCs w:val="20"/>
        </w:rPr>
        <w:t>,</w:t>
      </w:r>
      <w:r w:rsidRPr="007D7727">
        <w:rPr>
          <w:rFonts w:eastAsia="Calibri" w:cs="Arial"/>
          <w:szCs w:val="20"/>
        </w:rPr>
        <w:t xml:space="preserve"> na dan podpisa te pogodbe znaša </w:t>
      </w:r>
      <w:r w:rsidRPr="007D7727">
        <w:rPr>
          <w:rFonts w:eastAsia="Calibri" w:cs="Arial"/>
          <w:szCs w:val="20"/>
        </w:rPr>
        <w:fldChar w:fldCharType="begin">
          <w:ffData>
            <w:name w:val="Besedilo48"/>
            <w:enabled/>
            <w:calcOnExit w:val="0"/>
            <w:textInput/>
          </w:ffData>
        </w:fldChar>
      </w:r>
      <w:r w:rsidRPr="007D7727">
        <w:rPr>
          <w:rFonts w:eastAsia="Calibri" w:cs="Arial"/>
          <w:szCs w:val="20"/>
        </w:rPr>
        <w:instrText xml:space="preserve"> FORMTEXT </w:instrText>
      </w:r>
      <w:r w:rsidRPr="007D7727">
        <w:rPr>
          <w:rFonts w:eastAsia="Calibri" w:cs="Arial"/>
          <w:szCs w:val="20"/>
        </w:rPr>
      </w:r>
      <w:r w:rsidRPr="007D7727">
        <w:rPr>
          <w:rFonts w:eastAsia="Calibri" w:cs="Arial"/>
          <w:szCs w:val="20"/>
        </w:rPr>
        <w:fldChar w:fldCharType="separate"/>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fldChar w:fldCharType="end"/>
      </w:r>
      <w:r w:rsidRPr="007D7727">
        <w:rPr>
          <w:rFonts w:eastAsia="Calibri" w:cs="Arial"/>
          <w:szCs w:val="20"/>
        </w:rPr>
        <w:t xml:space="preserve"> EUR z</w:t>
      </w:r>
      <w:r w:rsidR="00955ECA">
        <w:rPr>
          <w:rFonts w:eastAsia="Calibri" w:cs="Arial"/>
          <w:szCs w:val="20"/>
        </w:rPr>
        <w:t xml:space="preserve"> 22 %</w:t>
      </w:r>
      <w:r w:rsidRPr="007D7727">
        <w:rPr>
          <w:rFonts w:eastAsia="Calibri" w:cs="Arial"/>
          <w:szCs w:val="20"/>
        </w:rPr>
        <w:t xml:space="preserve"> DDV (z besedami: </w:t>
      </w:r>
      <w:r w:rsidRPr="007D7727">
        <w:rPr>
          <w:rFonts w:eastAsia="Calibri" w:cs="Arial"/>
          <w:szCs w:val="20"/>
        </w:rPr>
        <w:fldChar w:fldCharType="begin">
          <w:ffData>
            <w:name w:val="Besedilo48"/>
            <w:enabled/>
            <w:calcOnExit w:val="0"/>
            <w:textInput/>
          </w:ffData>
        </w:fldChar>
      </w:r>
      <w:r w:rsidRPr="007D7727">
        <w:rPr>
          <w:rFonts w:eastAsia="Calibri" w:cs="Arial"/>
          <w:szCs w:val="20"/>
        </w:rPr>
        <w:instrText xml:space="preserve"> FORMTEXT </w:instrText>
      </w:r>
      <w:r w:rsidRPr="007D7727">
        <w:rPr>
          <w:rFonts w:eastAsia="Calibri" w:cs="Arial"/>
          <w:szCs w:val="20"/>
        </w:rPr>
      </w:r>
      <w:r w:rsidRPr="007D7727">
        <w:rPr>
          <w:rFonts w:eastAsia="Calibri" w:cs="Arial"/>
          <w:szCs w:val="20"/>
        </w:rPr>
        <w:fldChar w:fldCharType="separate"/>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fldChar w:fldCharType="end"/>
      </w:r>
      <w:r w:rsidRPr="007D7727">
        <w:rPr>
          <w:rFonts w:eastAsia="Calibri" w:cs="Arial"/>
          <w:szCs w:val="20"/>
        </w:rPr>
        <w:t xml:space="preserve"> evrov in </w:t>
      </w:r>
      <w:r w:rsidRPr="007D7727">
        <w:rPr>
          <w:rFonts w:eastAsia="Calibri" w:cs="Arial"/>
          <w:szCs w:val="20"/>
        </w:rPr>
        <w:fldChar w:fldCharType="begin">
          <w:ffData>
            <w:name w:val="Besedilo48"/>
            <w:enabled/>
            <w:calcOnExit w:val="0"/>
            <w:textInput/>
          </w:ffData>
        </w:fldChar>
      </w:r>
      <w:r w:rsidRPr="007D7727">
        <w:rPr>
          <w:rFonts w:eastAsia="Calibri" w:cs="Arial"/>
          <w:szCs w:val="20"/>
        </w:rPr>
        <w:instrText xml:space="preserve"> FORMTEXT </w:instrText>
      </w:r>
      <w:r w:rsidRPr="007D7727">
        <w:rPr>
          <w:rFonts w:eastAsia="Calibri" w:cs="Arial"/>
          <w:szCs w:val="20"/>
        </w:rPr>
      </w:r>
      <w:r w:rsidRPr="007D7727">
        <w:rPr>
          <w:rFonts w:eastAsia="Calibri" w:cs="Arial"/>
          <w:szCs w:val="20"/>
        </w:rPr>
        <w:fldChar w:fldCharType="separate"/>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t> </w:t>
      </w:r>
      <w:r w:rsidRPr="007D7727">
        <w:rPr>
          <w:rFonts w:eastAsia="Calibri" w:cs="Arial"/>
          <w:szCs w:val="20"/>
        </w:rPr>
        <w:fldChar w:fldCharType="end"/>
      </w:r>
      <w:r w:rsidRPr="007D7727">
        <w:rPr>
          <w:rFonts w:eastAsia="Calibri" w:cs="Arial"/>
          <w:szCs w:val="20"/>
        </w:rPr>
        <w:t>/100).</w:t>
      </w:r>
    </w:p>
    <w:p w14:paraId="4129F824" w14:textId="1D646B2D" w:rsidR="00A3064D" w:rsidRDefault="00A3064D" w:rsidP="005255FD">
      <w:pPr>
        <w:suppressAutoHyphens/>
        <w:overflowPunct w:val="0"/>
        <w:autoSpaceDE w:val="0"/>
        <w:spacing w:line="276" w:lineRule="auto"/>
        <w:ind w:right="24"/>
        <w:jc w:val="both"/>
        <w:rPr>
          <w:rFonts w:cs="Arial"/>
          <w:szCs w:val="20"/>
          <w:lang w:eastAsia="zh-CN"/>
        </w:rPr>
      </w:pPr>
    </w:p>
    <w:p w14:paraId="4CA35B98" w14:textId="67A9A28D" w:rsidR="00713CE6" w:rsidRDefault="00713CE6" w:rsidP="005B2BCF">
      <w:pPr>
        <w:spacing w:line="260" w:lineRule="atLeast"/>
        <w:jc w:val="both"/>
      </w:pPr>
      <w:r w:rsidRPr="00247C72">
        <w:t xml:space="preserve">V skladu s Pravilnikom o načinih valorizacije denarnih obveznosti, ki jih v večletnih pogodbah </w:t>
      </w:r>
      <w:r w:rsidRPr="00D0698B">
        <w:t xml:space="preserve">dogovarjajo pravne osebe javnega sektorja (Uradni list RS, št. 1/04), se valorizacija cen iz te pogodbe se lahko prvič izvede po preteku enega leta od sklenitve pogodbe in ko kumulativno </w:t>
      </w:r>
      <w:r w:rsidRPr="005B2BCF">
        <w:t xml:space="preserve">povečanje indeksa rasti </w:t>
      </w:r>
      <w:r w:rsidR="00622934" w:rsidRPr="005B2BCF">
        <w:rPr>
          <w:rFonts w:cs="Arial"/>
          <w:color w:val="222222"/>
        </w:rPr>
        <w:t>cen industrijskih proizvodov pri proizvajalcih na tujem trgu</w:t>
      </w:r>
      <w:r w:rsidR="00622934" w:rsidRPr="00D0698B">
        <w:rPr>
          <w:rFonts w:cs="Arial"/>
          <w:color w:val="222222"/>
        </w:rPr>
        <w:t xml:space="preserve"> za dejavnost C28 Proizvodnja drugih strojev in naprav</w:t>
      </w:r>
      <w:r w:rsidR="00622934" w:rsidRPr="00D0698B">
        <w:t xml:space="preserve"> proizvajalcih (vir: www.stat.si; SI-STAT podatkovni portal) </w:t>
      </w:r>
      <w:r w:rsidR="00622934" w:rsidRPr="00D0698B">
        <w:rPr>
          <w:rFonts w:cs="Arial"/>
          <w:color w:val="222222"/>
        </w:rPr>
        <w:t xml:space="preserve"> preseže</w:t>
      </w:r>
      <w:r w:rsidRPr="00D0698B">
        <w:t xml:space="preserve"> 4 % vrednosti, šteto od preteka enega leta od sklenitve pogodbe.</w:t>
      </w:r>
    </w:p>
    <w:p w14:paraId="31FDA246" w14:textId="77777777" w:rsidR="00713CE6" w:rsidRPr="002D0CE9" w:rsidRDefault="00713CE6" w:rsidP="005B2BCF">
      <w:pPr>
        <w:spacing w:line="260" w:lineRule="atLeast"/>
        <w:jc w:val="both"/>
      </w:pPr>
    </w:p>
    <w:p w14:paraId="6A4718EA" w14:textId="77777777" w:rsidR="00713CE6" w:rsidRPr="002D0CE9" w:rsidRDefault="00713CE6" w:rsidP="005B2BCF">
      <w:pPr>
        <w:spacing w:line="260" w:lineRule="atLeast"/>
        <w:jc w:val="both"/>
      </w:pPr>
      <w:r w:rsidRPr="002D0CE9">
        <w:t>Nadaljnja povišanja se lahko izvedejo, ko kumulativno povečanje dogovorjenega indeksa cen ponovno preseže 4</w:t>
      </w:r>
      <w:r>
        <w:t xml:space="preserve"> </w:t>
      </w:r>
      <w:r w:rsidRPr="002D0CE9">
        <w:t>% vrednosti od zadnjega povišanja denarnih obveznosti.</w:t>
      </w:r>
    </w:p>
    <w:p w14:paraId="4493BFC5" w14:textId="77777777" w:rsidR="00713CE6" w:rsidRPr="002D0CE9" w:rsidRDefault="00713CE6" w:rsidP="005B2BCF">
      <w:pPr>
        <w:spacing w:line="260" w:lineRule="atLeast"/>
        <w:jc w:val="both"/>
      </w:pPr>
    </w:p>
    <w:p w14:paraId="7330BE95" w14:textId="56259099" w:rsidR="00713CE6" w:rsidRPr="002D0CE9" w:rsidRDefault="00713CE6" w:rsidP="005B2BCF">
      <w:pPr>
        <w:spacing w:line="260" w:lineRule="atLeast"/>
        <w:jc w:val="both"/>
      </w:pPr>
      <w:r w:rsidRPr="002D0CE9">
        <w:lastRenderedPageBreak/>
        <w:t>Povišanje denarnih obveznosti lahko znaša največ 80</w:t>
      </w:r>
      <w:r>
        <w:t xml:space="preserve"> </w:t>
      </w:r>
      <w:r w:rsidRPr="002D0CE9">
        <w:t xml:space="preserve">% povišanja indeksa cen iz </w:t>
      </w:r>
      <w:r w:rsidR="00536B29">
        <w:t xml:space="preserve">predhodnih dveh </w:t>
      </w:r>
      <w:r w:rsidRPr="002D0CE9">
        <w:t>odstavk</w:t>
      </w:r>
      <w:r w:rsidR="00536B29">
        <w:t>ov</w:t>
      </w:r>
      <w:r w:rsidRPr="002D0CE9">
        <w:t xml:space="preserve"> tega člena.    </w:t>
      </w:r>
    </w:p>
    <w:p w14:paraId="300C480D" w14:textId="77777777" w:rsidR="00713CE6" w:rsidRPr="002D0CE9" w:rsidRDefault="00713CE6" w:rsidP="005B2BCF">
      <w:pPr>
        <w:spacing w:line="260" w:lineRule="atLeast"/>
        <w:jc w:val="both"/>
      </w:pPr>
    </w:p>
    <w:p w14:paraId="6234E02E" w14:textId="77777777" w:rsidR="00713CE6" w:rsidRPr="00261FA3" w:rsidRDefault="00713CE6" w:rsidP="005B2BCF">
      <w:pPr>
        <w:spacing w:line="260" w:lineRule="atLeast"/>
        <w:jc w:val="both"/>
      </w:pPr>
      <w:r w:rsidRPr="002D0CE9">
        <w:t>V primeru spremembe cen iz tega člena izvajalec pošlje naročniku (skrbniku te pogodbe na strani naročnika) pisni predlog za povišanje cen z utemeljitvami (uradno objavljeni podatki v Republiki Sloveniji), naročnik pa pripravi aneks k tej pogodbi.</w:t>
      </w:r>
    </w:p>
    <w:p w14:paraId="21892D2A" w14:textId="77777777" w:rsidR="00713CE6" w:rsidRDefault="00713CE6" w:rsidP="00713CE6">
      <w:pPr>
        <w:contextualSpacing/>
        <w:jc w:val="both"/>
        <w:rPr>
          <w:rFonts w:cs="Arial"/>
          <w:bCs/>
          <w:szCs w:val="20"/>
          <w:lang w:eastAsia="sl-SI"/>
        </w:rPr>
      </w:pPr>
    </w:p>
    <w:p w14:paraId="3070582B" w14:textId="77777777" w:rsidR="00713CE6" w:rsidRDefault="00713CE6" w:rsidP="005255FD">
      <w:pPr>
        <w:suppressAutoHyphens/>
        <w:overflowPunct w:val="0"/>
        <w:autoSpaceDE w:val="0"/>
        <w:spacing w:line="276" w:lineRule="auto"/>
        <w:ind w:right="24"/>
        <w:jc w:val="both"/>
        <w:rPr>
          <w:rFonts w:cs="Arial"/>
          <w:szCs w:val="20"/>
          <w:lang w:eastAsia="zh-CN"/>
        </w:rPr>
      </w:pPr>
    </w:p>
    <w:p w14:paraId="0221532D" w14:textId="283B808C" w:rsidR="006A7DCD" w:rsidRPr="005255FD" w:rsidRDefault="006A7DCD"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0DBF4258" w14:textId="77777777" w:rsidR="00110591" w:rsidRPr="00110591" w:rsidRDefault="00110591" w:rsidP="005255FD">
      <w:pPr>
        <w:spacing w:line="276" w:lineRule="auto"/>
      </w:pPr>
    </w:p>
    <w:p w14:paraId="53808D82" w14:textId="77777777" w:rsidR="001A1CB8" w:rsidRDefault="00827439" w:rsidP="005255FD">
      <w:pPr>
        <w:suppressAutoHyphens/>
        <w:overflowPunct w:val="0"/>
        <w:autoSpaceDE w:val="0"/>
        <w:spacing w:line="276" w:lineRule="auto"/>
        <w:ind w:left="22" w:right="24"/>
        <w:jc w:val="both"/>
        <w:rPr>
          <w:color w:val="FF0000"/>
        </w:rPr>
      </w:pPr>
      <w:r w:rsidRPr="000679F8">
        <w:rPr>
          <w:rFonts w:cs="Arial"/>
          <w:szCs w:val="20"/>
          <w:lang w:eastAsia="zh-CN"/>
        </w:rPr>
        <w:t xml:space="preserve">Naročnik bo </w:t>
      </w:r>
      <w:r w:rsidR="008A1A50">
        <w:rPr>
          <w:rFonts w:cs="Arial"/>
          <w:szCs w:val="20"/>
          <w:lang w:eastAsia="zh-CN"/>
        </w:rPr>
        <w:t xml:space="preserve">dela in </w:t>
      </w:r>
      <w:r w:rsidRPr="000679F8">
        <w:rPr>
          <w:rFonts w:cs="Arial"/>
          <w:szCs w:val="20"/>
          <w:lang w:eastAsia="zh-CN"/>
        </w:rPr>
        <w:t>storitve popravil</w:t>
      </w:r>
      <w:r w:rsidR="001F1F7F" w:rsidRPr="000679F8">
        <w:rPr>
          <w:rFonts w:cs="Arial"/>
          <w:szCs w:val="20"/>
          <w:lang w:eastAsia="zh-CN"/>
        </w:rPr>
        <w:t>, vzdržev</w:t>
      </w:r>
      <w:r w:rsidR="00960F53" w:rsidRPr="000679F8">
        <w:rPr>
          <w:rFonts w:cs="Arial"/>
          <w:szCs w:val="20"/>
          <w:lang w:eastAsia="zh-CN"/>
        </w:rPr>
        <w:t>anja in servisiranja dvigal</w:t>
      </w:r>
      <w:r w:rsidRPr="000679F8">
        <w:rPr>
          <w:rFonts w:cs="Arial"/>
          <w:szCs w:val="20"/>
          <w:lang w:eastAsia="zh-CN"/>
        </w:rPr>
        <w:t xml:space="preserve"> </w:t>
      </w:r>
      <w:r w:rsidR="001F1F7F" w:rsidRPr="000679F8">
        <w:rPr>
          <w:rFonts w:cs="Arial"/>
          <w:szCs w:val="20"/>
          <w:lang w:eastAsia="zh-CN"/>
        </w:rPr>
        <w:t>plačeval po</w:t>
      </w:r>
      <w:r w:rsidR="001A1CB8" w:rsidRPr="000679F8">
        <w:rPr>
          <w:rFonts w:cs="Arial"/>
          <w:szCs w:val="20"/>
          <w:lang w:eastAsia="zh-CN"/>
        </w:rPr>
        <w:t xml:space="preserve"> cenah za redne servise iz priloge 2 te pogodbe. </w:t>
      </w:r>
      <w:r w:rsidR="001F1F7F" w:rsidRPr="000679F8">
        <w:rPr>
          <w:rFonts w:cs="Arial"/>
          <w:szCs w:val="20"/>
          <w:lang w:eastAsia="zh-CN"/>
        </w:rPr>
        <w:t>Cene rednih servisnih pregledov</w:t>
      </w:r>
      <w:r w:rsidR="00FA505E" w:rsidRPr="000679F8">
        <w:t xml:space="preserve"> vključujejo vse stroške (kot npr. potrošni material</w:t>
      </w:r>
      <w:r w:rsidR="00260A55" w:rsidRPr="000679F8">
        <w:t>, ki zajema krpe, čistila, olje in podobno,</w:t>
      </w:r>
      <w:r w:rsidR="00FA505E" w:rsidRPr="000679F8">
        <w:t xml:space="preserve"> kilometrino, delo izven rednega delovnega časa) za izvedbo predmeta pogodbe. Morebitne zamenjave rezervnih delov naprav in poraba materiala, ki se ne šteje kot potrošni material za preventivne preglede, se obračunaj</w:t>
      </w:r>
      <w:r w:rsidR="006A29CC" w:rsidRPr="000679F8">
        <w:t xml:space="preserve">o po </w:t>
      </w:r>
      <w:r w:rsidR="00194B15" w:rsidRPr="000679F8">
        <w:t>cenah</w:t>
      </w:r>
      <w:r w:rsidR="00D30E03" w:rsidRPr="000679F8">
        <w:t xml:space="preserve"> iz priloge 2 te pogodbe</w:t>
      </w:r>
      <w:r w:rsidR="00D30E03" w:rsidRPr="0033096D">
        <w:rPr>
          <w:color w:val="FF0000"/>
        </w:rPr>
        <w:t>.</w:t>
      </w:r>
      <w:r w:rsidR="00194B15" w:rsidRPr="0033096D">
        <w:rPr>
          <w:color w:val="FF0000"/>
        </w:rPr>
        <w:t xml:space="preserve"> </w:t>
      </w:r>
      <w:r w:rsidR="0033096D">
        <w:rPr>
          <w:color w:val="FF0000"/>
        </w:rPr>
        <w:t xml:space="preserve"> </w:t>
      </w:r>
    </w:p>
    <w:p w14:paraId="05C19BDC" w14:textId="77777777" w:rsidR="00477393" w:rsidRPr="0033096D" w:rsidRDefault="00477393" w:rsidP="005255FD">
      <w:pPr>
        <w:suppressAutoHyphens/>
        <w:overflowPunct w:val="0"/>
        <w:autoSpaceDE w:val="0"/>
        <w:spacing w:line="276" w:lineRule="auto"/>
        <w:ind w:left="22" w:right="24"/>
        <w:jc w:val="both"/>
        <w:rPr>
          <w:color w:val="FF0000"/>
        </w:rPr>
      </w:pPr>
    </w:p>
    <w:p w14:paraId="6F84F30D" w14:textId="16852A0A" w:rsidR="00D72167" w:rsidRPr="000679F8" w:rsidRDefault="00D72167" w:rsidP="005255FD">
      <w:pPr>
        <w:suppressAutoHyphens/>
        <w:overflowPunct w:val="0"/>
        <w:autoSpaceDE w:val="0"/>
        <w:spacing w:line="276" w:lineRule="auto"/>
        <w:ind w:left="22" w:right="24"/>
        <w:jc w:val="both"/>
      </w:pPr>
      <w:r w:rsidRPr="00C66FBA">
        <w:t>V primeru zamenjave rezervn</w:t>
      </w:r>
      <w:r w:rsidR="00477393" w:rsidRPr="00C66FBA">
        <w:t>ih</w:t>
      </w:r>
      <w:r w:rsidRPr="00C66FBA">
        <w:t xml:space="preserve"> del</w:t>
      </w:r>
      <w:r w:rsidR="00477393" w:rsidRPr="00C66FBA">
        <w:t>ov</w:t>
      </w:r>
      <w:r w:rsidR="00960F53" w:rsidRPr="00C66FBA">
        <w:t xml:space="preserve"> </w:t>
      </w:r>
      <w:r w:rsidR="00477393" w:rsidRPr="00C66FBA">
        <w:t xml:space="preserve">oziroma ob vgraditvi novih delov v </w:t>
      </w:r>
      <w:r w:rsidR="00960F53" w:rsidRPr="00C66FBA">
        <w:t>dvigal</w:t>
      </w:r>
      <w:r w:rsidR="00477393" w:rsidRPr="00C66FBA">
        <w:t>o</w:t>
      </w:r>
      <w:r w:rsidR="00960F53" w:rsidRPr="00C66FBA">
        <w:t xml:space="preserve"> </w:t>
      </w:r>
      <w:r w:rsidRPr="00C66FBA">
        <w:t>mora</w:t>
      </w:r>
      <w:r w:rsidR="00960F53" w:rsidRPr="00C66FBA">
        <w:t xml:space="preserve"> izvajalec</w:t>
      </w:r>
      <w:r w:rsidR="00827439" w:rsidRPr="00C66FBA">
        <w:t xml:space="preserve"> naročniku </w:t>
      </w:r>
      <w:r w:rsidRPr="00C66FBA">
        <w:t>zagotoviti naj</w:t>
      </w:r>
      <w:r w:rsidR="00827439" w:rsidRPr="00C66FBA">
        <w:t xml:space="preserve">manj 1-letno garancijo </w:t>
      </w:r>
      <w:r w:rsidR="00A70F25" w:rsidRPr="00C66FBA">
        <w:t xml:space="preserve">za dele katerih vrednost je </w:t>
      </w:r>
      <w:r w:rsidR="00C26918">
        <w:t>2</w:t>
      </w:r>
      <w:r w:rsidR="00A70F25" w:rsidRPr="00C66FBA">
        <w:t>00,00 EUR</w:t>
      </w:r>
      <w:r w:rsidR="008F3BE4">
        <w:t xml:space="preserve"> z </w:t>
      </w:r>
      <w:r w:rsidR="00955ECA">
        <w:t xml:space="preserve">22 % </w:t>
      </w:r>
      <w:r w:rsidR="008F3BE4">
        <w:t>DDV</w:t>
      </w:r>
      <w:r w:rsidR="00A70F25" w:rsidRPr="00C66FBA">
        <w:t xml:space="preserve"> ali več</w:t>
      </w:r>
      <w:r w:rsidR="00477393" w:rsidRPr="00C66FBA">
        <w:t>, ter ob izstavitvi računa naročniku priložiti pripadajoče garancijske liste.</w:t>
      </w:r>
      <w:r w:rsidR="000A36BC">
        <w:t xml:space="preserve"> Izvajalec je v času trajanja garancije dolžan za novo vgrajene elemente na svoje stroške odpraviti vse napake na napravi, ki so posledica napak na vgrajenih materialih in delih.</w:t>
      </w:r>
    </w:p>
    <w:p w14:paraId="5A6D3966" w14:textId="77777777" w:rsidR="001A5E31" w:rsidRPr="000679F8" w:rsidRDefault="001A5E31" w:rsidP="005255FD">
      <w:pPr>
        <w:suppressAutoHyphens/>
        <w:overflowPunct w:val="0"/>
        <w:autoSpaceDE w:val="0"/>
        <w:spacing w:line="276" w:lineRule="auto"/>
        <w:ind w:right="24"/>
        <w:jc w:val="both"/>
      </w:pPr>
    </w:p>
    <w:p w14:paraId="2B3FEBAD" w14:textId="77777777" w:rsidR="00FC0D2D" w:rsidRPr="000679F8" w:rsidRDefault="00FC0D2D" w:rsidP="005255FD">
      <w:pPr>
        <w:suppressAutoHyphens/>
        <w:overflowPunct w:val="0"/>
        <w:autoSpaceDE w:val="0"/>
        <w:spacing w:line="276" w:lineRule="auto"/>
        <w:ind w:left="22" w:right="24"/>
        <w:jc w:val="both"/>
        <w:rPr>
          <w:rFonts w:cs="Arial"/>
          <w:szCs w:val="20"/>
          <w:lang w:eastAsia="zh-CN"/>
        </w:rPr>
      </w:pPr>
      <w:r w:rsidRPr="000679F8">
        <w:rPr>
          <w:rFonts w:cs="Arial"/>
          <w:szCs w:val="20"/>
          <w:lang w:eastAsia="zh-CN"/>
        </w:rPr>
        <w:t xml:space="preserve">Vrsta in količina porabljenega materiala in/ali rezervnih delov morata biti prikazani na </w:t>
      </w:r>
      <w:r w:rsidR="00A70F25">
        <w:rPr>
          <w:rFonts w:cs="Arial"/>
          <w:szCs w:val="20"/>
          <w:lang w:eastAsia="zh-CN"/>
        </w:rPr>
        <w:t>delovnem nalogu</w:t>
      </w:r>
      <w:r w:rsidRPr="000679F8">
        <w:rPr>
          <w:rFonts w:cs="Arial"/>
          <w:szCs w:val="20"/>
          <w:lang w:eastAsia="zh-CN"/>
        </w:rPr>
        <w:t xml:space="preserve">, ki </w:t>
      </w:r>
      <w:r w:rsidR="00A70F25">
        <w:rPr>
          <w:rFonts w:cs="Arial"/>
          <w:szCs w:val="20"/>
          <w:lang w:eastAsia="zh-CN"/>
        </w:rPr>
        <w:t>ga</w:t>
      </w:r>
      <w:r w:rsidRPr="000679F8">
        <w:rPr>
          <w:rFonts w:cs="Arial"/>
          <w:szCs w:val="20"/>
          <w:lang w:eastAsia="zh-CN"/>
        </w:rPr>
        <w:t xml:space="preserve"> </w:t>
      </w:r>
      <w:r w:rsidRPr="00C66FBA">
        <w:rPr>
          <w:rFonts w:cs="Arial"/>
          <w:szCs w:val="20"/>
          <w:lang w:eastAsia="zh-CN"/>
        </w:rPr>
        <w:t>potrdi</w:t>
      </w:r>
      <w:r w:rsidR="00A70F25" w:rsidRPr="00C66FBA">
        <w:rPr>
          <w:rFonts w:cs="Arial"/>
          <w:szCs w:val="20"/>
          <w:lang w:eastAsia="zh-CN"/>
        </w:rPr>
        <w:t>ta</w:t>
      </w:r>
      <w:r w:rsidRPr="00C66FBA">
        <w:rPr>
          <w:rFonts w:cs="Arial"/>
          <w:szCs w:val="20"/>
          <w:lang w:eastAsia="zh-CN"/>
        </w:rPr>
        <w:t xml:space="preserve"> naročnik</w:t>
      </w:r>
      <w:r w:rsidR="00A70F25" w:rsidRPr="00C66FBA">
        <w:rPr>
          <w:rFonts w:cs="Arial"/>
          <w:szCs w:val="20"/>
          <w:lang w:eastAsia="zh-CN"/>
        </w:rPr>
        <w:t xml:space="preserve"> in/ali uporabnik</w:t>
      </w:r>
      <w:r w:rsidRPr="00C66FBA">
        <w:rPr>
          <w:rFonts w:cs="Arial"/>
          <w:szCs w:val="20"/>
          <w:lang w:eastAsia="zh-CN"/>
        </w:rPr>
        <w:t>.</w:t>
      </w:r>
    </w:p>
    <w:p w14:paraId="4E411BB8" w14:textId="77777777" w:rsidR="00FA505E" w:rsidRPr="000679F8" w:rsidRDefault="00FA505E" w:rsidP="005255FD">
      <w:pPr>
        <w:suppressAutoHyphens/>
        <w:overflowPunct w:val="0"/>
        <w:autoSpaceDE w:val="0"/>
        <w:spacing w:line="276" w:lineRule="auto"/>
        <w:ind w:left="22" w:right="24"/>
        <w:jc w:val="both"/>
        <w:rPr>
          <w:rFonts w:cs="Arial"/>
          <w:szCs w:val="20"/>
          <w:lang w:eastAsia="zh-CN"/>
        </w:rPr>
      </w:pPr>
    </w:p>
    <w:p w14:paraId="32D153D0" w14:textId="7D60E861" w:rsidR="006A7DCD" w:rsidRPr="005255FD" w:rsidRDefault="006A7DCD" w:rsidP="005255FD">
      <w:pPr>
        <w:pStyle w:val="pogodbaleni"/>
        <w:numPr>
          <w:ilvl w:val="0"/>
          <w:numId w:val="9"/>
        </w:numPr>
        <w:spacing w:before="0" w:after="0" w:line="276" w:lineRule="auto"/>
        <w:ind w:left="360"/>
        <w:rPr>
          <w:rFonts w:cs="Arial"/>
          <w:b/>
          <w:bCs/>
          <w:szCs w:val="20"/>
        </w:rPr>
      </w:pPr>
      <w:r w:rsidRPr="005255FD">
        <w:rPr>
          <w:rFonts w:cs="Arial"/>
          <w:b/>
          <w:bCs/>
          <w:szCs w:val="20"/>
        </w:rPr>
        <w:t>člen</w:t>
      </w:r>
    </w:p>
    <w:p w14:paraId="09BFDD35" w14:textId="77777777" w:rsidR="00110591" w:rsidRPr="00110591" w:rsidRDefault="00110591" w:rsidP="005255FD">
      <w:pPr>
        <w:spacing w:line="276" w:lineRule="auto"/>
      </w:pPr>
    </w:p>
    <w:p w14:paraId="2389109B" w14:textId="77777777" w:rsidR="000E3F09" w:rsidRPr="000679F8" w:rsidRDefault="000E3F09" w:rsidP="005255FD">
      <w:pPr>
        <w:spacing w:line="276" w:lineRule="auto"/>
        <w:jc w:val="both"/>
      </w:pPr>
      <w:bookmarkStart w:id="3" w:name="_Hlk527620226"/>
      <w:r w:rsidRPr="000679F8">
        <w:rPr>
          <w:lang w:eastAsia="zh-CN"/>
        </w:rPr>
        <w:t>Izvajalec bo intervencijske storitve</w:t>
      </w:r>
      <w:r w:rsidR="00CF75AF" w:rsidRPr="000679F8">
        <w:rPr>
          <w:lang w:eastAsia="zh-CN"/>
        </w:rPr>
        <w:t xml:space="preserve"> </w:t>
      </w:r>
      <w:r w:rsidRPr="000679F8">
        <w:rPr>
          <w:lang w:eastAsia="zh-CN"/>
        </w:rPr>
        <w:t xml:space="preserve">opravil po predhodnem naročilu naročnika, naročnik pa jih bo plačeval po cenah </w:t>
      </w:r>
      <w:r w:rsidRPr="0007262F">
        <w:rPr>
          <w:lang w:eastAsia="zh-CN"/>
        </w:rPr>
        <w:t>za izredne servise iz priloge 2 te pogodbe</w:t>
      </w:r>
      <w:r w:rsidRPr="000679F8">
        <w:rPr>
          <w:lang w:eastAsia="zh-CN"/>
        </w:rPr>
        <w:t xml:space="preserve">. </w:t>
      </w:r>
      <w:r w:rsidRPr="000679F8">
        <w:t>Morebitne zamenjave rezervnih delov naprav in poraba materiala, ki se ne šteje kot potrošni material za izredne</w:t>
      </w:r>
      <w:r w:rsidR="00EE717A" w:rsidRPr="000679F8">
        <w:t xml:space="preserve"> servise</w:t>
      </w:r>
      <w:r w:rsidRPr="000679F8">
        <w:t xml:space="preserve">, se obračunajo po cenah iz priloge 2 te pogodbe. </w:t>
      </w:r>
    </w:p>
    <w:p w14:paraId="5C4ECD11" w14:textId="77777777" w:rsidR="000E3F09" w:rsidRDefault="000E3F09" w:rsidP="005255FD">
      <w:pPr>
        <w:spacing w:line="276" w:lineRule="auto"/>
        <w:jc w:val="both"/>
        <w:rPr>
          <w:lang w:eastAsia="zh-CN"/>
        </w:rPr>
      </w:pPr>
    </w:p>
    <w:bookmarkEnd w:id="3"/>
    <w:p w14:paraId="561DFF4F" w14:textId="77777777" w:rsidR="006A7DCD" w:rsidRDefault="001F1F7F" w:rsidP="005255FD">
      <w:pPr>
        <w:suppressAutoHyphens/>
        <w:overflowPunct w:val="0"/>
        <w:autoSpaceDE w:val="0"/>
        <w:spacing w:line="276" w:lineRule="auto"/>
        <w:ind w:left="22" w:right="24"/>
        <w:jc w:val="both"/>
        <w:rPr>
          <w:rFonts w:cs="Arial"/>
          <w:szCs w:val="20"/>
          <w:lang w:eastAsia="zh-CN"/>
        </w:rPr>
      </w:pPr>
      <w:r w:rsidRPr="00DF372C">
        <w:rPr>
          <w:rFonts w:cs="Arial"/>
          <w:szCs w:val="20"/>
          <w:lang w:eastAsia="zh-CN"/>
        </w:rPr>
        <w:t>Intervencijska servisna ura</w:t>
      </w:r>
      <w:r w:rsidR="00CF75AF">
        <w:rPr>
          <w:rFonts w:cs="Arial"/>
          <w:szCs w:val="20"/>
          <w:lang w:eastAsia="zh-CN"/>
        </w:rPr>
        <w:t xml:space="preserve"> za posamezno dvigalo </w:t>
      </w:r>
      <w:r w:rsidR="00C10AAC">
        <w:rPr>
          <w:rFonts w:cs="Arial"/>
          <w:szCs w:val="20"/>
          <w:lang w:eastAsia="zh-CN"/>
        </w:rPr>
        <w:t xml:space="preserve">iz priloge 2 te pogodbe </w:t>
      </w:r>
      <w:r w:rsidRPr="00DF372C">
        <w:rPr>
          <w:rFonts w:cs="Arial"/>
          <w:szCs w:val="20"/>
          <w:lang w:eastAsia="zh-CN"/>
        </w:rPr>
        <w:t>se obračuna</w:t>
      </w:r>
      <w:r w:rsidR="00C10AAC">
        <w:rPr>
          <w:rFonts w:cs="Arial"/>
          <w:szCs w:val="20"/>
          <w:lang w:eastAsia="zh-CN"/>
        </w:rPr>
        <w:t xml:space="preserve"> na način, </w:t>
      </w:r>
      <w:r w:rsidRPr="00DF372C">
        <w:rPr>
          <w:rFonts w:cs="Arial"/>
          <w:szCs w:val="20"/>
          <w:lang w:eastAsia="zh-CN"/>
        </w:rPr>
        <w:t>da se vsaka začeta ura v trajanju do vključno 30 minut zaokroži na 0,5 ure, vsaka začetna ura v trajanju nad 3</w:t>
      </w:r>
      <w:r>
        <w:rPr>
          <w:rFonts w:cs="Arial"/>
          <w:szCs w:val="20"/>
          <w:lang w:eastAsia="zh-CN"/>
        </w:rPr>
        <w:t>1</w:t>
      </w:r>
      <w:r w:rsidRPr="00DF372C">
        <w:rPr>
          <w:rFonts w:cs="Arial"/>
          <w:szCs w:val="20"/>
          <w:lang w:eastAsia="zh-CN"/>
        </w:rPr>
        <w:t xml:space="preserve"> minut pa se zaokroži na 1 uro.</w:t>
      </w:r>
      <w:r>
        <w:rPr>
          <w:rFonts w:cs="Arial"/>
          <w:szCs w:val="20"/>
          <w:lang w:eastAsia="zh-CN"/>
        </w:rPr>
        <w:t xml:space="preserve"> </w:t>
      </w:r>
    </w:p>
    <w:p w14:paraId="57D85662" w14:textId="77777777" w:rsidR="003551C4" w:rsidRDefault="003551C4" w:rsidP="005255FD">
      <w:pPr>
        <w:suppressAutoHyphens/>
        <w:overflowPunct w:val="0"/>
        <w:autoSpaceDE w:val="0"/>
        <w:spacing w:line="276" w:lineRule="auto"/>
        <w:ind w:left="22" w:right="24"/>
        <w:jc w:val="both"/>
        <w:rPr>
          <w:rFonts w:cs="Arial"/>
          <w:szCs w:val="20"/>
          <w:lang w:eastAsia="zh-CN"/>
        </w:rPr>
      </w:pPr>
    </w:p>
    <w:p w14:paraId="2176E1E4" w14:textId="421C8A7E" w:rsidR="00FA505E" w:rsidRPr="005255FD" w:rsidRDefault="00FA505E"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5BF9EDDF" w14:textId="77777777" w:rsidR="00110591" w:rsidRPr="00110591" w:rsidRDefault="00110591" w:rsidP="005255FD">
      <w:pPr>
        <w:spacing w:line="276" w:lineRule="auto"/>
      </w:pPr>
    </w:p>
    <w:p w14:paraId="68C4BE12" w14:textId="61227F28" w:rsidR="00FA505E" w:rsidRDefault="00CF2FB5" w:rsidP="005255FD">
      <w:pPr>
        <w:spacing w:line="276" w:lineRule="auto"/>
        <w:jc w:val="both"/>
        <w:rPr>
          <w:rFonts w:eastAsia="Calibri" w:cs="Arial"/>
          <w:szCs w:val="22"/>
        </w:rPr>
      </w:pPr>
      <w:r>
        <w:rPr>
          <w:rFonts w:eastAsia="Calibri" w:cs="Arial"/>
          <w:szCs w:val="22"/>
        </w:rPr>
        <w:t>Izvajalec izstav</w:t>
      </w:r>
      <w:r w:rsidR="00C373D2">
        <w:rPr>
          <w:rFonts w:eastAsia="Calibri" w:cs="Arial"/>
          <w:szCs w:val="22"/>
        </w:rPr>
        <w:t xml:space="preserve">lja </w:t>
      </w:r>
      <w:r>
        <w:rPr>
          <w:rFonts w:eastAsia="Calibri" w:cs="Arial"/>
          <w:szCs w:val="22"/>
        </w:rPr>
        <w:t>r</w:t>
      </w:r>
      <w:r w:rsidR="00FA505E" w:rsidRPr="000E6070">
        <w:rPr>
          <w:rFonts w:eastAsia="Calibri" w:cs="Arial"/>
          <w:szCs w:val="22"/>
        </w:rPr>
        <w:t>ačun</w:t>
      </w:r>
      <w:r>
        <w:rPr>
          <w:rFonts w:eastAsia="Calibri" w:cs="Arial"/>
          <w:szCs w:val="22"/>
        </w:rPr>
        <w:t xml:space="preserve">e </w:t>
      </w:r>
      <w:r w:rsidR="00FA505E" w:rsidRPr="000E6070">
        <w:rPr>
          <w:rFonts w:eastAsia="Calibri" w:cs="Arial"/>
          <w:szCs w:val="22"/>
        </w:rPr>
        <w:t>enkrat mesečno</w:t>
      </w:r>
      <w:r w:rsidR="00615979">
        <w:rPr>
          <w:rFonts w:eastAsia="Calibri" w:cs="Arial"/>
          <w:szCs w:val="22"/>
        </w:rPr>
        <w:t>,</w:t>
      </w:r>
      <w:r w:rsidR="00AC51B8">
        <w:rPr>
          <w:rFonts w:eastAsia="Calibri" w:cs="Arial"/>
          <w:szCs w:val="22"/>
        </w:rPr>
        <w:t xml:space="preserve"> najkasneje do 10. v mesecu,</w:t>
      </w:r>
      <w:r w:rsidR="00615979">
        <w:rPr>
          <w:rFonts w:eastAsia="Calibri" w:cs="Arial"/>
          <w:szCs w:val="22"/>
        </w:rPr>
        <w:t xml:space="preserve"> in sicer </w:t>
      </w:r>
      <w:r w:rsidR="00FA505E" w:rsidRPr="000E6070">
        <w:rPr>
          <w:rFonts w:eastAsia="Calibri" w:cs="Arial"/>
          <w:szCs w:val="22"/>
        </w:rPr>
        <w:t>za</w:t>
      </w:r>
      <w:r w:rsidR="00C373D2">
        <w:rPr>
          <w:rFonts w:eastAsia="Calibri" w:cs="Arial"/>
          <w:szCs w:val="22"/>
        </w:rPr>
        <w:t xml:space="preserve"> vs</w:t>
      </w:r>
      <w:r w:rsidR="00271B06">
        <w:rPr>
          <w:rFonts w:eastAsia="Calibri" w:cs="Arial"/>
          <w:szCs w:val="22"/>
        </w:rPr>
        <w:t>a dela in</w:t>
      </w:r>
      <w:r w:rsidR="00C373D2">
        <w:rPr>
          <w:rFonts w:eastAsia="Calibri" w:cs="Arial"/>
          <w:szCs w:val="22"/>
        </w:rPr>
        <w:t xml:space="preserve"> </w:t>
      </w:r>
      <w:r w:rsidR="00FA505E" w:rsidRPr="000E6070">
        <w:rPr>
          <w:rFonts w:eastAsia="Calibri" w:cs="Arial"/>
          <w:szCs w:val="22"/>
        </w:rPr>
        <w:t>storitve,</w:t>
      </w:r>
      <w:r>
        <w:rPr>
          <w:rFonts w:eastAsia="Calibri" w:cs="Arial"/>
          <w:szCs w:val="22"/>
        </w:rPr>
        <w:t xml:space="preserve"> opravljene </w:t>
      </w:r>
      <w:r w:rsidR="00FA505E" w:rsidRPr="000E6070">
        <w:rPr>
          <w:rFonts w:eastAsia="Calibri" w:cs="Arial"/>
          <w:szCs w:val="22"/>
        </w:rPr>
        <w:t xml:space="preserve">v preteklem mesecu. </w:t>
      </w:r>
      <w:r w:rsidR="00FA505E" w:rsidRPr="00C66FBA">
        <w:rPr>
          <w:rFonts w:eastAsia="Calibri" w:cs="Arial"/>
          <w:szCs w:val="22"/>
        </w:rPr>
        <w:t xml:space="preserve">Izvajalec mora </w:t>
      </w:r>
      <w:r w:rsidRPr="00C66FBA">
        <w:rPr>
          <w:rFonts w:eastAsia="Calibri" w:cs="Arial"/>
          <w:szCs w:val="22"/>
        </w:rPr>
        <w:t xml:space="preserve">k </w:t>
      </w:r>
      <w:r w:rsidR="00FA505E" w:rsidRPr="00C66FBA">
        <w:rPr>
          <w:rFonts w:eastAsia="Calibri" w:cs="Arial"/>
          <w:szCs w:val="22"/>
        </w:rPr>
        <w:t>računu obvezno priložiti s strani</w:t>
      </w:r>
      <w:r w:rsidRPr="00C66FBA">
        <w:rPr>
          <w:rFonts w:eastAsia="Calibri" w:cs="Arial"/>
          <w:szCs w:val="22"/>
        </w:rPr>
        <w:t xml:space="preserve"> naročnika </w:t>
      </w:r>
      <w:r w:rsidR="00A70F25" w:rsidRPr="00C66FBA">
        <w:rPr>
          <w:rFonts w:eastAsia="Calibri" w:cs="Arial"/>
          <w:szCs w:val="22"/>
        </w:rPr>
        <w:t>in/</w:t>
      </w:r>
      <w:r w:rsidRPr="00C66FBA">
        <w:rPr>
          <w:rFonts w:eastAsia="Calibri" w:cs="Arial"/>
          <w:szCs w:val="22"/>
        </w:rPr>
        <w:t xml:space="preserve">ali </w:t>
      </w:r>
      <w:r w:rsidR="00FA505E" w:rsidRPr="00C66FBA">
        <w:rPr>
          <w:rFonts w:eastAsia="Calibri" w:cs="Arial"/>
          <w:szCs w:val="22"/>
        </w:rPr>
        <w:t>uporabnika</w:t>
      </w:r>
      <w:r w:rsidRPr="00C66FBA">
        <w:rPr>
          <w:rFonts w:eastAsia="Calibri" w:cs="Arial"/>
          <w:szCs w:val="22"/>
        </w:rPr>
        <w:t xml:space="preserve"> na lokaciji</w:t>
      </w:r>
      <w:r>
        <w:rPr>
          <w:rFonts w:eastAsia="Calibri" w:cs="Arial"/>
          <w:szCs w:val="22"/>
        </w:rPr>
        <w:t xml:space="preserve"> </w:t>
      </w:r>
      <w:r w:rsidR="00FA505E" w:rsidRPr="00BF369B">
        <w:rPr>
          <w:rFonts w:eastAsia="Calibri" w:cs="Arial"/>
          <w:szCs w:val="22"/>
        </w:rPr>
        <w:t>podpisan delovni nalog, iz katerega je razvidna</w:t>
      </w:r>
      <w:r w:rsidR="00C373D2">
        <w:rPr>
          <w:rFonts w:eastAsia="Calibri" w:cs="Arial"/>
          <w:szCs w:val="22"/>
        </w:rPr>
        <w:t xml:space="preserve"> vrsta in </w:t>
      </w:r>
      <w:r w:rsidR="00FA505E" w:rsidRPr="00BF369B">
        <w:rPr>
          <w:rFonts w:eastAsia="Calibri" w:cs="Arial"/>
          <w:szCs w:val="22"/>
        </w:rPr>
        <w:t>količina opravljenih sto</w:t>
      </w:r>
      <w:r w:rsidR="00FA505E">
        <w:rPr>
          <w:rFonts w:eastAsia="Calibri" w:cs="Arial"/>
          <w:szCs w:val="22"/>
        </w:rPr>
        <w:t>ritev</w:t>
      </w:r>
      <w:r w:rsidR="00C66FBA">
        <w:rPr>
          <w:rFonts w:eastAsia="Calibri" w:cs="Arial"/>
          <w:szCs w:val="22"/>
        </w:rPr>
        <w:t>, lokacija</w:t>
      </w:r>
      <w:r w:rsidR="0046449E">
        <w:rPr>
          <w:rFonts w:eastAsia="Calibri" w:cs="Arial"/>
          <w:szCs w:val="22"/>
        </w:rPr>
        <w:t>, identifikacijska oznaka stavbe oziroma dela stavbe</w:t>
      </w:r>
      <w:r w:rsidR="00C66FBA">
        <w:rPr>
          <w:rFonts w:eastAsia="Calibri" w:cs="Arial"/>
          <w:szCs w:val="22"/>
        </w:rPr>
        <w:t xml:space="preserve"> in znamka ter tip dvigala ter fotografije zamenjanih delov</w:t>
      </w:r>
      <w:r w:rsidR="00FA505E" w:rsidRPr="000E6070">
        <w:rPr>
          <w:rFonts w:eastAsia="Calibri" w:cs="Arial"/>
          <w:szCs w:val="22"/>
        </w:rPr>
        <w:t>.</w:t>
      </w:r>
      <w:r w:rsidR="00FA505E">
        <w:rPr>
          <w:rFonts w:eastAsia="Calibri" w:cs="Arial"/>
          <w:szCs w:val="22"/>
        </w:rPr>
        <w:t xml:space="preserve"> </w:t>
      </w:r>
      <w:r w:rsidR="0054533A">
        <w:rPr>
          <w:rFonts w:eastAsia="Calibri" w:cs="Arial"/>
          <w:szCs w:val="22"/>
        </w:rPr>
        <w:t xml:space="preserve">V primeru del iz drugega odstavka </w:t>
      </w:r>
      <w:r w:rsidR="008559D4">
        <w:rPr>
          <w:rFonts w:eastAsia="Calibri" w:cs="Arial"/>
          <w:szCs w:val="22"/>
        </w:rPr>
        <w:t xml:space="preserve">11. </w:t>
      </w:r>
      <w:r w:rsidR="0054533A">
        <w:rPr>
          <w:rFonts w:eastAsia="Calibri" w:cs="Arial"/>
          <w:szCs w:val="22"/>
        </w:rPr>
        <w:t xml:space="preserve">člena, </w:t>
      </w:r>
      <w:r w:rsidR="008559D4">
        <w:rPr>
          <w:rFonts w:eastAsia="Calibri" w:cs="Arial"/>
          <w:szCs w:val="22"/>
        </w:rPr>
        <w:t xml:space="preserve">so predloženi </w:t>
      </w:r>
      <w:r w:rsidR="0054533A">
        <w:rPr>
          <w:rFonts w:eastAsia="Calibri" w:cs="Arial"/>
          <w:szCs w:val="22"/>
        </w:rPr>
        <w:t>ustrezn</w:t>
      </w:r>
      <w:r w:rsidR="008559D4">
        <w:rPr>
          <w:rFonts w:eastAsia="Calibri" w:cs="Arial"/>
          <w:szCs w:val="22"/>
        </w:rPr>
        <w:t>i</w:t>
      </w:r>
      <w:r w:rsidR="0054533A">
        <w:rPr>
          <w:rFonts w:eastAsia="Calibri" w:cs="Arial"/>
          <w:szCs w:val="22"/>
        </w:rPr>
        <w:t xml:space="preserve"> </w:t>
      </w:r>
      <w:r w:rsidR="00477393">
        <w:rPr>
          <w:rFonts w:eastAsia="Calibri" w:cs="Arial"/>
          <w:szCs w:val="22"/>
        </w:rPr>
        <w:t>garancijs</w:t>
      </w:r>
      <w:r w:rsidR="0054533A">
        <w:rPr>
          <w:rFonts w:eastAsia="Calibri" w:cs="Arial"/>
          <w:szCs w:val="22"/>
        </w:rPr>
        <w:t>k</w:t>
      </w:r>
      <w:r w:rsidR="008559D4">
        <w:rPr>
          <w:rFonts w:eastAsia="Calibri" w:cs="Arial"/>
          <w:szCs w:val="22"/>
        </w:rPr>
        <w:t>i</w:t>
      </w:r>
      <w:r w:rsidR="00477393">
        <w:rPr>
          <w:rFonts w:eastAsia="Calibri" w:cs="Arial"/>
          <w:szCs w:val="22"/>
        </w:rPr>
        <w:t xml:space="preserve"> list</w:t>
      </w:r>
      <w:r w:rsidR="008559D4">
        <w:rPr>
          <w:rFonts w:eastAsia="Calibri" w:cs="Arial"/>
          <w:szCs w:val="22"/>
        </w:rPr>
        <w:t>i pogoj za plačilo računa</w:t>
      </w:r>
      <w:r w:rsidR="0054533A">
        <w:rPr>
          <w:rFonts w:eastAsia="Calibri" w:cs="Arial"/>
          <w:szCs w:val="22"/>
        </w:rPr>
        <w:t>.</w:t>
      </w:r>
      <w:r w:rsidR="00477393">
        <w:rPr>
          <w:rFonts w:eastAsia="Calibri" w:cs="Arial"/>
          <w:szCs w:val="22"/>
        </w:rPr>
        <w:t xml:space="preserve"> </w:t>
      </w:r>
      <w:r w:rsidR="00C66FBA">
        <w:rPr>
          <w:rFonts w:eastAsia="Calibri" w:cs="Arial"/>
          <w:szCs w:val="22"/>
        </w:rPr>
        <w:t>V primeru, da izvajalec k računu ne bo predložil delovnega naloga in garancije oziroma drugih zahtevanih dokumentov (npr. fotografij zamenjanih delov), bo naročnik zavrnil izstavljeni račun.</w:t>
      </w:r>
    </w:p>
    <w:p w14:paraId="64E64915" w14:textId="77777777" w:rsidR="0046449E" w:rsidRDefault="0046449E" w:rsidP="005255FD">
      <w:pPr>
        <w:suppressAutoHyphens/>
        <w:overflowPunct w:val="0"/>
        <w:autoSpaceDE w:val="0"/>
        <w:spacing w:line="276" w:lineRule="auto"/>
        <w:ind w:left="22" w:right="24"/>
        <w:jc w:val="both"/>
        <w:rPr>
          <w:rFonts w:eastAsia="Calibri" w:cs="Arial"/>
          <w:szCs w:val="22"/>
        </w:rPr>
      </w:pPr>
    </w:p>
    <w:p w14:paraId="5EBC9500" w14:textId="1A38D7DD" w:rsidR="00BF369B" w:rsidRPr="00BF369B" w:rsidRDefault="0046449E" w:rsidP="005255FD">
      <w:pPr>
        <w:suppressAutoHyphens/>
        <w:overflowPunct w:val="0"/>
        <w:autoSpaceDE w:val="0"/>
        <w:spacing w:line="276" w:lineRule="auto"/>
        <w:ind w:left="22" w:right="24"/>
        <w:jc w:val="both"/>
        <w:rPr>
          <w:rFonts w:cs="Arial"/>
          <w:szCs w:val="20"/>
          <w:highlight w:val="yellow"/>
          <w:lang w:eastAsia="zh-CN"/>
        </w:rPr>
      </w:pPr>
      <w:r w:rsidRPr="000B082E">
        <w:rPr>
          <w:rFonts w:eastAsia="Calibri" w:cs="Arial"/>
          <w:szCs w:val="22"/>
        </w:rPr>
        <w:t>Račun se mora sklicevati na številko pogodbe, na podlagi katere se izstavlja.</w:t>
      </w:r>
      <w:r>
        <w:rPr>
          <w:rFonts w:eastAsia="Calibri" w:cs="Arial"/>
          <w:szCs w:val="22"/>
        </w:rPr>
        <w:t xml:space="preserve"> </w:t>
      </w:r>
      <w:r w:rsidRPr="0046449E">
        <w:rPr>
          <w:rFonts w:eastAsia="Calibri" w:cs="Arial"/>
          <w:szCs w:val="22"/>
        </w:rPr>
        <w:t>Izvajalec račune izstavlja izključno v elektronski obliki (e-račune), skladno z Zakonom o opravljanju plačilnih storitev za proračunske uporabnike (Uradni list RS, št. 77/16 in 47/19).</w:t>
      </w:r>
    </w:p>
    <w:p w14:paraId="238A13CB" w14:textId="77777777" w:rsidR="0046449E" w:rsidRDefault="0046449E" w:rsidP="005255FD">
      <w:pPr>
        <w:suppressAutoHyphens/>
        <w:overflowPunct w:val="0"/>
        <w:autoSpaceDE w:val="0"/>
        <w:spacing w:line="276" w:lineRule="auto"/>
        <w:jc w:val="both"/>
        <w:rPr>
          <w:rFonts w:cs="Arial"/>
          <w:szCs w:val="20"/>
          <w:lang w:eastAsia="zh-CN"/>
        </w:rPr>
      </w:pPr>
    </w:p>
    <w:p w14:paraId="0BE1C10F" w14:textId="77777777" w:rsidR="00DF3A99" w:rsidRPr="007C0390" w:rsidRDefault="00107E03" w:rsidP="00DF3A99">
      <w:pPr>
        <w:jc w:val="both"/>
        <w:rPr>
          <w:rFonts w:cs="Arial"/>
        </w:rPr>
      </w:pPr>
      <w:r w:rsidRPr="00510D51">
        <w:rPr>
          <w:rFonts w:cs="Arial"/>
          <w:szCs w:val="20"/>
          <w:lang w:eastAsia="zh-CN"/>
        </w:rPr>
        <w:lastRenderedPageBreak/>
        <w:t>Rok</w:t>
      </w:r>
      <w:r w:rsidRPr="00510D51">
        <w:rPr>
          <w:rFonts w:eastAsia="Calibri" w:cs="Arial"/>
          <w:szCs w:val="20"/>
          <w:lang w:eastAsia="zh-CN"/>
        </w:rPr>
        <w:t xml:space="preserve"> </w:t>
      </w:r>
      <w:r w:rsidRPr="00510D51">
        <w:rPr>
          <w:rFonts w:cs="Arial"/>
          <w:szCs w:val="20"/>
          <w:lang w:eastAsia="zh-CN"/>
        </w:rPr>
        <w:t>plačila</w:t>
      </w:r>
      <w:r w:rsidRPr="00510D51">
        <w:rPr>
          <w:rFonts w:eastAsia="Calibri" w:cs="Arial"/>
          <w:szCs w:val="20"/>
          <w:lang w:eastAsia="zh-CN"/>
        </w:rPr>
        <w:t xml:space="preserve"> </w:t>
      </w:r>
      <w:r w:rsidRPr="00510D51">
        <w:rPr>
          <w:rFonts w:cs="Arial"/>
          <w:szCs w:val="20"/>
          <w:lang w:eastAsia="zh-CN"/>
        </w:rPr>
        <w:t>je</w:t>
      </w:r>
      <w:r w:rsidRPr="00510D51">
        <w:rPr>
          <w:rFonts w:eastAsia="Calibri" w:cs="Arial"/>
          <w:szCs w:val="20"/>
          <w:lang w:eastAsia="zh-CN"/>
        </w:rPr>
        <w:t xml:space="preserve"> </w:t>
      </w:r>
      <w:r w:rsidR="00AC51B8">
        <w:rPr>
          <w:rFonts w:eastAsia="Calibri" w:cs="Arial"/>
          <w:szCs w:val="20"/>
          <w:lang w:eastAsia="zh-CN"/>
        </w:rPr>
        <w:t xml:space="preserve">največ </w:t>
      </w:r>
      <w:r w:rsidRPr="00510D51">
        <w:rPr>
          <w:rFonts w:cs="Arial"/>
          <w:szCs w:val="20"/>
          <w:lang w:eastAsia="zh-CN"/>
        </w:rPr>
        <w:t>30</w:t>
      </w:r>
      <w:r w:rsidRPr="00510D51">
        <w:rPr>
          <w:rFonts w:eastAsia="Calibri" w:cs="Arial"/>
          <w:szCs w:val="20"/>
          <w:lang w:eastAsia="zh-CN"/>
        </w:rPr>
        <w:t xml:space="preserve"> </w:t>
      </w:r>
      <w:r w:rsidRPr="00510D51">
        <w:rPr>
          <w:rFonts w:cs="Arial"/>
          <w:szCs w:val="20"/>
          <w:lang w:eastAsia="zh-CN"/>
        </w:rPr>
        <w:t>(trideset)</w:t>
      </w:r>
      <w:r w:rsidRPr="00510D51">
        <w:rPr>
          <w:rFonts w:eastAsia="Calibri" w:cs="Arial"/>
          <w:szCs w:val="20"/>
          <w:lang w:eastAsia="zh-CN"/>
        </w:rPr>
        <w:t xml:space="preserve"> </w:t>
      </w:r>
      <w:r w:rsidR="00AC51B8">
        <w:rPr>
          <w:rFonts w:cs="Arial"/>
          <w:szCs w:val="20"/>
          <w:lang w:eastAsia="zh-CN"/>
        </w:rPr>
        <w:t xml:space="preserve">dni </w:t>
      </w:r>
      <w:r w:rsidRPr="00510D51">
        <w:rPr>
          <w:rFonts w:eastAsia="Calibri" w:cs="Arial"/>
          <w:szCs w:val="20"/>
          <w:lang w:eastAsia="zh-CN"/>
        </w:rPr>
        <w:t xml:space="preserve">od </w:t>
      </w:r>
      <w:r w:rsidR="0046449E">
        <w:rPr>
          <w:rFonts w:eastAsia="Calibri" w:cs="Arial"/>
          <w:szCs w:val="20"/>
          <w:lang w:eastAsia="zh-CN"/>
        </w:rPr>
        <w:t xml:space="preserve">uradnega </w:t>
      </w:r>
      <w:r w:rsidRPr="00510D51">
        <w:rPr>
          <w:rFonts w:eastAsia="Calibri" w:cs="Arial"/>
          <w:szCs w:val="20"/>
          <w:lang w:eastAsia="zh-CN"/>
        </w:rPr>
        <w:t xml:space="preserve">prejema </w:t>
      </w:r>
      <w:r w:rsidRPr="00510D51">
        <w:rPr>
          <w:rFonts w:cs="Arial"/>
          <w:szCs w:val="20"/>
          <w:lang w:eastAsia="zh-CN"/>
        </w:rPr>
        <w:t>pravilno</w:t>
      </w:r>
      <w:r w:rsidRPr="00510D51">
        <w:rPr>
          <w:rFonts w:eastAsia="Calibri" w:cs="Arial"/>
          <w:szCs w:val="20"/>
          <w:lang w:eastAsia="zh-CN"/>
        </w:rPr>
        <w:t xml:space="preserve"> </w:t>
      </w:r>
      <w:r w:rsidRPr="00510D51">
        <w:rPr>
          <w:rFonts w:cs="Arial"/>
          <w:szCs w:val="20"/>
          <w:lang w:eastAsia="zh-CN"/>
        </w:rPr>
        <w:t>izstavljenega</w:t>
      </w:r>
      <w:r w:rsidRPr="00510D51">
        <w:rPr>
          <w:rFonts w:eastAsia="Calibri" w:cs="Arial"/>
          <w:szCs w:val="20"/>
          <w:lang w:eastAsia="zh-CN"/>
        </w:rPr>
        <w:t xml:space="preserve"> </w:t>
      </w:r>
      <w:r w:rsidR="0046449E">
        <w:rPr>
          <w:rFonts w:eastAsia="Calibri" w:cs="Arial"/>
          <w:szCs w:val="20"/>
          <w:lang w:eastAsia="zh-CN"/>
        </w:rPr>
        <w:t>e-</w:t>
      </w:r>
      <w:r w:rsidRPr="00510D51">
        <w:rPr>
          <w:rFonts w:cs="Arial"/>
          <w:szCs w:val="20"/>
          <w:lang w:eastAsia="zh-CN"/>
        </w:rPr>
        <w:t>računa</w:t>
      </w:r>
      <w:r w:rsidR="0046449E">
        <w:rPr>
          <w:rFonts w:cs="Arial"/>
          <w:szCs w:val="20"/>
          <w:lang w:eastAsia="zh-CN"/>
        </w:rPr>
        <w:t xml:space="preserve"> </w:t>
      </w:r>
      <w:r w:rsidR="00DF3A99" w:rsidRPr="007C0390">
        <w:rPr>
          <w:rFonts w:cs="Arial"/>
        </w:rPr>
        <w:t>oziroma v skladu z veljavnim Zakonom o izvrševanju proračunov Republike Slovenije, in sicer na izvajalčev transakcijski račun, ki je vsakokrat naveden na računu.</w:t>
      </w:r>
    </w:p>
    <w:p w14:paraId="1EF49236" w14:textId="77777777" w:rsidR="00107E03" w:rsidRPr="00510D51" w:rsidRDefault="00107E03" w:rsidP="005255FD">
      <w:pPr>
        <w:suppressAutoHyphens/>
        <w:overflowPunct w:val="0"/>
        <w:autoSpaceDE w:val="0"/>
        <w:spacing w:line="276" w:lineRule="auto"/>
        <w:jc w:val="both"/>
        <w:rPr>
          <w:rFonts w:cs="Arial"/>
          <w:szCs w:val="20"/>
          <w:lang w:eastAsia="zh-CN"/>
        </w:rPr>
      </w:pPr>
    </w:p>
    <w:p w14:paraId="2799D698" w14:textId="34A7A7A9" w:rsidR="00107E03" w:rsidRDefault="00107E03" w:rsidP="005255FD">
      <w:pPr>
        <w:spacing w:line="276" w:lineRule="auto"/>
        <w:jc w:val="both"/>
        <w:rPr>
          <w:rFonts w:cs="Arial"/>
          <w:szCs w:val="20"/>
        </w:rPr>
      </w:pPr>
      <w:r w:rsidRPr="00510D51">
        <w:rPr>
          <w:rFonts w:cs="Arial"/>
          <w:szCs w:val="20"/>
        </w:rPr>
        <w:t>Plačilni rok prične teči naslednji dan po prejemu pravilno izstavljenega računa, ki je podlaga za izplačilo. Če zadnji dan roka za plačilo sovpada z dnem, ko je po zakonu dela prost dan oziroma v plačilnem sistemu TARGET</w:t>
      </w:r>
      <w:r w:rsidR="00AC51B8">
        <w:rPr>
          <w:rFonts w:cs="Arial"/>
          <w:szCs w:val="20"/>
        </w:rPr>
        <w:t>2</w:t>
      </w:r>
      <w:r w:rsidRPr="00510D51">
        <w:rPr>
          <w:rFonts w:cs="Arial"/>
          <w:szCs w:val="20"/>
        </w:rPr>
        <w:t xml:space="preserve"> ni opredeljen kot plačilni dan, se za zadnji dan roka šteje naslednji delavnik oziroma naslednji plačilni dan v sistemu TARGET</w:t>
      </w:r>
      <w:r w:rsidR="00AC51B8">
        <w:rPr>
          <w:rFonts w:cs="Arial"/>
          <w:szCs w:val="20"/>
        </w:rPr>
        <w:t>2</w:t>
      </w:r>
      <w:r w:rsidRPr="00510D51">
        <w:rPr>
          <w:rFonts w:cs="Arial"/>
          <w:szCs w:val="20"/>
        </w:rPr>
        <w:t>.</w:t>
      </w:r>
    </w:p>
    <w:p w14:paraId="53CA48CE" w14:textId="77777777" w:rsidR="00C66FBA" w:rsidRDefault="00C66FBA" w:rsidP="005255FD">
      <w:pPr>
        <w:spacing w:line="276" w:lineRule="auto"/>
        <w:jc w:val="both"/>
        <w:rPr>
          <w:rFonts w:cs="Arial"/>
          <w:szCs w:val="20"/>
        </w:rPr>
      </w:pPr>
    </w:p>
    <w:p w14:paraId="1257DA89" w14:textId="77777777" w:rsidR="00C66FBA" w:rsidRPr="00510D51" w:rsidRDefault="00C66FBA" w:rsidP="005255FD">
      <w:pPr>
        <w:spacing w:line="276" w:lineRule="auto"/>
        <w:jc w:val="both"/>
        <w:rPr>
          <w:rFonts w:cs="Arial"/>
          <w:szCs w:val="20"/>
        </w:rPr>
      </w:pPr>
      <w:r w:rsidRPr="00C66FBA">
        <w:rPr>
          <w:rFonts w:cs="Arial"/>
          <w:szCs w:val="20"/>
        </w:rPr>
        <w:t xml:space="preserve">V primeru zavrnitve računa je izvajalec v roku 15 dni od dneva prejema zavrnjenega računa dolžan izstaviti pravilen račun. V primeru zamude plačila, je izvajalec upravičen do zakonitih zamudnih obresti. </w:t>
      </w:r>
      <w:r w:rsidR="007E42C3">
        <w:rPr>
          <w:rFonts w:cs="Arial"/>
          <w:szCs w:val="20"/>
        </w:rPr>
        <w:t>Naročnik</w:t>
      </w:r>
      <w:r w:rsidRPr="00C66FBA">
        <w:rPr>
          <w:rFonts w:cs="Arial"/>
          <w:szCs w:val="20"/>
        </w:rPr>
        <w:t xml:space="preserve"> si pridržuje pravico do znižanja plačila računa v primeru in na način določen v poglavju, ki se nanaša na pogodbeno kazen. V tem primeru </w:t>
      </w:r>
      <w:r w:rsidR="007E42C3">
        <w:rPr>
          <w:rFonts w:cs="Arial"/>
          <w:szCs w:val="20"/>
        </w:rPr>
        <w:t>naročnik</w:t>
      </w:r>
      <w:r w:rsidRPr="00C66FBA">
        <w:rPr>
          <w:rFonts w:cs="Arial"/>
          <w:szCs w:val="20"/>
        </w:rPr>
        <w:t xml:space="preserve"> plača samo nesporni del računa, plačilo spornega dela računa pa zavrne. Rok za reklamacijo računa je 15 dni.</w:t>
      </w:r>
    </w:p>
    <w:p w14:paraId="1591165B" w14:textId="77777777" w:rsidR="00A73CE8" w:rsidRDefault="00A73CE8" w:rsidP="005255FD">
      <w:pPr>
        <w:spacing w:line="276" w:lineRule="auto"/>
        <w:jc w:val="both"/>
        <w:rPr>
          <w:rFonts w:cs="Arial"/>
          <w:szCs w:val="20"/>
        </w:rPr>
      </w:pPr>
    </w:p>
    <w:p w14:paraId="7A135AAD" w14:textId="4E39A990" w:rsidR="00CC7309" w:rsidRPr="005255FD" w:rsidRDefault="000C2D45"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w:t>
      </w:r>
      <w:r w:rsidR="00CC7309" w:rsidRPr="005255FD">
        <w:rPr>
          <w:rFonts w:cs="Arial"/>
          <w:b/>
          <w:bCs/>
          <w:color w:val="000000"/>
          <w:szCs w:val="20"/>
        </w:rPr>
        <w:t>len</w:t>
      </w:r>
    </w:p>
    <w:p w14:paraId="08841581" w14:textId="77777777" w:rsidR="00110591" w:rsidRPr="00110591" w:rsidRDefault="00110591" w:rsidP="005255FD">
      <w:pPr>
        <w:spacing w:line="276" w:lineRule="auto"/>
      </w:pPr>
    </w:p>
    <w:p w14:paraId="538A92D6" w14:textId="3F752FB0" w:rsidR="0007262F" w:rsidRDefault="0007262F" w:rsidP="005255FD">
      <w:pPr>
        <w:spacing w:line="276" w:lineRule="auto"/>
        <w:jc w:val="both"/>
        <w:rPr>
          <w:rFonts w:cs="Arial"/>
          <w:szCs w:val="20"/>
        </w:rPr>
      </w:pPr>
      <w:r w:rsidRPr="006E21C6">
        <w:rPr>
          <w:rFonts w:cs="Arial"/>
          <w:szCs w:val="20"/>
        </w:rPr>
        <w:t>Naročnik</w:t>
      </w:r>
      <w:r>
        <w:rPr>
          <w:rFonts w:cs="Arial"/>
          <w:szCs w:val="20"/>
        </w:rPr>
        <w:t xml:space="preserve"> je</w:t>
      </w:r>
      <w:r w:rsidRPr="006E21C6">
        <w:rPr>
          <w:rFonts w:cs="Arial"/>
          <w:szCs w:val="20"/>
        </w:rPr>
        <w:t xml:space="preserve"> </w:t>
      </w:r>
      <w:r>
        <w:rPr>
          <w:rFonts w:cs="Arial"/>
          <w:szCs w:val="20"/>
        </w:rPr>
        <w:t>izvajalcu</w:t>
      </w:r>
      <w:r w:rsidRPr="006E21C6">
        <w:rPr>
          <w:rFonts w:cs="Arial"/>
          <w:szCs w:val="20"/>
        </w:rPr>
        <w:t xml:space="preserve"> zavezan za </w:t>
      </w:r>
      <w:r w:rsidRPr="00114F52">
        <w:rPr>
          <w:rFonts w:cs="Arial"/>
          <w:szCs w:val="20"/>
        </w:rPr>
        <w:t>plačila do 31. 12. 202</w:t>
      </w:r>
      <w:r w:rsidR="00FA53E1">
        <w:rPr>
          <w:rFonts w:cs="Arial"/>
          <w:szCs w:val="20"/>
        </w:rPr>
        <w:t>3</w:t>
      </w:r>
      <w:r w:rsidRPr="00114F52">
        <w:rPr>
          <w:rFonts w:cs="Arial"/>
          <w:szCs w:val="20"/>
        </w:rPr>
        <w:t>, za nadaljnja</w:t>
      </w:r>
      <w:r w:rsidRPr="006E21C6">
        <w:rPr>
          <w:rFonts w:cs="Arial"/>
          <w:szCs w:val="20"/>
        </w:rPr>
        <w:t xml:space="preserve">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w:t>
      </w:r>
      <w:r>
        <w:rPr>
          <w:rFonts w:cs="Arial"/>
          <w:szCs w:val="20"/>
        </w:rPr>
        <w:t>izvajalca</w:t>
      </w:r>
      <w:r w:rsidRPr="006E21C6">
        <w:rPr>
          <w:rFonts w:cs="Arial"/>
          <w:szCs w:val="20"/>
        </w:rPr>
        <w:t xml:space="preserve">. Z dnem prejema obvestila se šteje ta pogodba za razvezano. Obveznosti in pravice nastale do dne razveze te pogodbe </w:t>
      </w:r>
      <w:r>
        <w:rPr>
          <w:rFonts w:cs="Arial"/>
          <w:szCs w:val="20"/>
        </w:rPr>
        <w:t>je</w:t>
      </w:r>
      <w:r w:rsidRPr="006E21C6">
        <w:rPr>
          <w:rFonts w:cs="Arial"/>
          <w:szCs w:val="20"/>
        </w:rPr>
        <w:t xml:space="preserve"> naročnik dolž</w:t>
      </w:r>
      <w:r>
        <w:rPr>
          <w:rFonts w:cs="Arial"/>
          <w:szCs w:val="20"/>
        </w:rPr>
        <w:t>an</w:t>
      </w:r>
      <w:r w:rsidRPr="006E21C6">
        <w:rPr>
          <w:rFonts w:cs="Arial"/>
          <w:szCs w:val="20"/>
        </w:rPr>
        <w:t xml:space="preserve"> medsebojno izpolni</w:t>
      </w:r>
      <w:r w:rsidRPr="00186CA3">
        <w:rPr>
          <w:rFonts w:cs="Arial"/>
          <w:szCs w:val="20"/>
        </w:rPr>
        <w:t>ti in poravnati.</w:t>
      </w:r>
    </w:p>
    <w:p w14:paraId="63DBC71D" w14:textId="0172A218" w:rsidR="0046449E" w:rsidRDefault="0046449E" w:rsidP="005255FD">
      <w:pPr>
        <w:spacing w:line="276" w:lineRule="auto"/>
        <w:jc w:val="both"/>
        <w:rPr>
          <w:rFonts w:cs="Arial"/>
          <w:szCs w:val="20"/>
        </w:rPr>
      </w:pPr>
    </w:p>
    <w:p w14:paraId="25C11E2E" w14:textId="77777777" w:rsidR="0046449E" w:rsidRPr="00186CA3" w:rsidRDefault="0046449E" w:rsidP="005255FD">
      <w:pPr>
        <w:spacing w:line="276" w:lineRule="auto"/>
        <w:jc w:val="both"/>
        <w:rPr>
          <w:rFonts w:cs="Arial"/>
          <w:szCs w:val="20"/>
        </w:rPr>
      </w:pPr>
    </w:p>
    <w:p w14:paraId="79F59AE6" w14:textId="77777777" w:rsidR="00615979" w:rsidRPr="00186CA3" w:rsidRDefault="00615979"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24" w:hanging="340"/>
        <w:jc w:val="left"/>
        <w:rPr>
          <w:rFonts w:ascii="Arial" w:hAnsi="Arial" w:cs="Arial"/>
          <w:b/>
          <w:sz w:val="20"/>
        </w:rPr>
      </w:pPr>
      <w:r w:rsidRPr="00186CA3">
        <w:rPr>
          <w:rFonts w:ascii="Arial" w:hAnsi="Arial" w:cs="Arial"/>
          <w:b/>
          <w:sz w:val="20"/>
        </w:rPr>
        <w:t>POGODBENA KAZEN</w:t>
      </w:r>
    </w:p>
    <w:p w14:paraId="5E446DCD" w14:textId="77777777" w:rsidR="00615979" w:rsidRPr="001C6690" w:rsidRDefault="00615979"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0235423E" w14:textId="152ADFE4" w:rsidR="00615979" w:rsidRPr="005255FD" w:rsidRDefault="00615979" w:rsidP="005255FD">
      <w:pPr>
        <w:pStyle w:val="pogodbaleni"/>
        <w:numPr>
          <w:ilvl w:val="0"/>
          <w:numId w:val="9"/>
        </w:numPr>
        <w:spacing w:before="0" w:after="0" w:line="276" w:lineRule="auto"/>
        <w:ind w:left="360"/>
        <w:rPr>
          <w:rFonts w:cs="Arial"/>
          <w:b/>
          <w:bCs/>
          <w:szCs w:val="20"/>
        </w:rPr>
      </w:pPr>
      <w:r w:rsidRPr="005255FD">
        <w:rPr>
          <w:rFonts w:cs="Arial"/>
          <w:b/>
          <w:bCs/>
          <w:szCs w:val="20"/>
        </w:rPr>
        <w:t>člen</w:t>
      </w:r>
    </w:p>
    <w:p w14:paraId="28DBFADB" w14:textId="77777777" w:rsidR="00110591" w:rsidRPr="00110591" w:rsidRDefault="00110591" w:rsidP="005255FD">
      <w:pPr>
        <w:spacing w:line="276" w:lineRule="auto"/>
      </w:pPr>
    </w:p>
    <w:p w14:paraId="4C20308E" w14:textId="3BE0CD46" w:rsidR="009B4308" w:rsidRPr="006D6ED9" w:rsidRDefault="009B4308" w:rsidP="009B4308">
      <w:pPr>
        <w:spacing w:line="276" w:lineRule="auto"/>
        <w:jc w:val="both"/>
        <w:rPr>
          <w:rFonts w:cs="Arial"/>
        </w:rPr>
      </w:pPr>
      <w:r w:rsidRPr="001140BA">
        <w:rPr>
          <w:rFonts w:eastAsia="Calibri" w:cs="Arial"/>
          <w:szCs w:val="20"/>
        </w:rPr>
        <w:t>V primeru zamude pri izvajanju obveznosti,</w:t>
      </w:r>
      <w:r w:rsidR="005B2BCF">
        <w:rPr>
          <w:rFonts w:eastAsia="Calibri" w:cs="Arial"/>
          <w:szCs w:val="20"/>
        </w:rPr>
        <w:t xml:space="preserve"> </w:t>
      </w:r>
      <w:r w:rsidRPr="001140BA">
        <w:rPr>
          <w:rFonts w:eastAsia="Calibri" w:cs="Arial"/>
          <w:szCs w:val="20"/>
        </w:rPr>
        <w:t>določenih s to pogodbo,</w:t>
      </w:r>
      <w:r>
        <w:rPr>
          <w:rFonts w:eastAsia="Calibri" w:cs="Arial"/>
          <w:szCs w:val="20"/>
        </w:rPr>
        <w:t xml:space="preserve"> izključno pri intervencijah,</w:t>
      </w:r>
      <w:r w:rsidRPr="001140BA">
        <w:rPr>
          <w:rFonts w:eastAsia="Calibri" w:cs="Arial"/>
          <w:szCs w:val="20"/>
        </w:rPr>
        <w:t xml:space="preserve"> lahko naročnik </w:t>
      </w:r>
      <w:r>
        <w:rPr>
          <w:rFonts w:eastAsia="Calibri" w:cs="Arial"/>
          <w:szCs w:val="20"/>
        </w:rPr>
        <w:t>izvajalcu</w:t>
      </w:r>
      <w:r w:rsidRPr="001140BA">
        <w:rPr>
          <w:rFonts w:eastAsia="Calibri" w:cs="Arial"/>
          <w:szCs w:val="20"/>
        </w:rPr>
        <w:t xml:space="preserve"> za vsak posamezen primer zamude oziroma neizpolnitve pogodbene obveznosti zaračuna </w:t>
      </w:r>
      <w:r w:rsidRPr="006D6ED9">
        <w:rPr>
          <w:rFonts w:cs="Arial"/>
        </w:rPr>
        <w:t xml:space="preserve">pogodbeno kazen v višini </w:t>
      </w:r>
      <w:r>
        <w:rPr>
          <w:rFonts w:cs="Arial"/>
        </w:rPr>
        <w:t>2</w:t>
      </w:r>
      <w:r w:rsidRPr="006D6ED9">
        <w:rPr>
          <w:rFonts w:cs="Arial"/>
        </w:rPr>
        <w:t xml:space="preserve">0,00 EUR za vsako uro zamude, vendar skupaj ne več kot </w:t>
      </w:r>
      <w:r w:rsidR="00B31255">
        <w:rPr>
          <w:rFonts w:cs="Arial"/>
        </w:rPr>
        <w:t>500,00</w:t>
      </w:r>
      <w:r w:rsidRPr="006D6ED9">
        <w:rPr>
          <w:rFonts w:cs="Arial"/>
        </w:rPr>
        <w:t xml:space="preserve"> EUR za vsak posamezen primer zamude oziroma neizpolnitve pogodbene obveznosti. </w:t>
      </w:r>
    </w:p>
    <w:p w14:paraId="3CB26241" w14:textId="77777777" w:rsidR="009B4308" w:rsidRDefault="009B4308" w:rsidP="005255FD">
      <w:pPr>
        <w:spacing w:line="276" w:lineRule="auto"/>
        <w:jc w:val="both"/>
        <w:rPr>
          <w:rFonts w:eastAsia="Calibri" w:cs="Arial"/>
          <w:szCs w:val="20"/>
        </w:rPr>
      </w:pPr>
    </w:p>
    <w:p w14:paraId="503B0629" w14:textId="10E5754E" w:rsidR="00615979" w:rsidRPr="006D6ED9" w:rsidRDefault="003256E4" w:rsidP="005255FD">
      <w:pPr>
        <w:spacing w:line="276" w:lineRule="auto"/>
        <w:jc w:val="both"/>
        <w:rPr>
          <w:rFonts w:cs="Arial"/>
        </w:rPr>
      </w:pPr>
      <w:r w:rsidRPr="001140BA">
        <w:rPr>
          <w:rFonts w:eastAsia="Calibri" w:cs="Arial"/>
          <w:szCs w:val="20"/>
        </w:rPr>
        <w:t xml:space="preserve">V primeru zamude pri izvajanju </w:t>
      </w:r>
      <w:r w:rsidR="009B4308">
        <w:rPr>
          <w:rFonts w:eastAsia="Calibri" w:cs="Arial"/>
          <w:szCs w:val="20"/>
        </w:rPr>
        <w:t xml:space="preserve">ostalih </w:t>
      </w:r>
      <w:r w:rsidRPr="001140BA">
        <w:rPr>
          <w:rFonts w:eastAsia="Calibri" w:cs="Arial"/>
          <w:szCs w:val="20"/>
        </w:rPr>
        <w:t xml:space="preserve">obveznosti, določenih s to pogodbo, ali v primeru kakršnekoli druge kršitve, ki pomeni neizpolnitev pogodbenih obveznosti po izključni krivdi </w:t>
      </w:r>
      <w:r>
        <w:rPr>
          <w:rFonts w:eastAsia="Calibri" w:cs="Arial"/>
          <w:szCs w:val="20"/>
        </w:rPr>
        <w:t>izvajalca</w:t>
      </w:r>
      <w:r w:rsidRPr="001140BA">
        <w:rPr>
          <w:rFonts w:eastAsia="Calibri" w:cs="Arial"/>
          <w:szCs w:val="20"/>
        </w:rPr>
        <w:t xml:space="preserve">, lahko naročnik </w:t>
      </w:r>
      <w:r>
        <w:rPr>
          <w:rFonts w:eastAsia="Calibri" w:cs="Arial"/>
          <w:szCs w:val="20"/>
        </w:rPr>
        <w:t>izvajalcu</w:t>
      </w:r>
      <w:r w:rsidRPr="001140BA">
        <w:rPr>
          <w:rFonts w:eastAsia="Calibri" w:cs="Arial"/>
          <w:szCs w:val="20"/>
        </w:rPr>
        <w:t xml:space="preserve"> za vsak posamezen primer zamude oziroma neizpolnitve pogodbene obveznosti zaračuna </w:t>
      </w:r>
      <w:r w:rsidR="00615979" w:rsidRPr="006D6ED9">
        <w:rPr>
          <w:rFonts w:cs="Arial"/>
        </w:rPr>
        <w:t xml:space="preserve">pogodbeno kazen v višini </w:t>
      </w:r>
      <w:r w:rsidR="009B4308">
        <w:rPr>
          <w:rFonts w:cs="Arial"/>
        </w:rPr>
        <w:t>4</w:t>
      </w:r>
      <w:r w:rsidR="00615979" w:rsidRPr="006D6ED9">
        <w:rPr>
          <w:rFonts w:cs="Arial"/>
        </w:rPr>
        <w:t>0,00 EUR za vsak</w:t>
      </w:r>
      <w:r w:rsidR="009B4308">
        <w:rPr>
          <w:rFonts w:cs="Arial"/>
        </w:rPr>
        <w:t xml:space="preserve"> dan</w:t>
      </w:r>
      <w:r w:rsidR="00C56918" w:rsidRPr="006D6ED9">
        <w:rPr>
          <w:rFonts w:cs="Arial"/>
        </w:rPr>
        <w:t xml:space="preserve"> zamude</w:t>
      </w:r>
      <w:r w:rsidR="009B4308">
        <w:rPr>
          <w:rFonts w:cs="Arial"/>
        </w:rPr>
        <w:t xml:space="preserve"> do izpolnitve obveznosti</w:t>
      </w:r>
      <w:r w:rsidR="00615979" w:rsidRPr="006D6ED9">
        <w:rPr>
          <w:rFonts w:cs="Arial"/>
        </w:rPr>
        <w:t xml:space="preserve">, vendar skupaj ne več kot </w:t>
      </w:r>
      <w:r w:rsidR="00B31255">
        <w:rPr>
          <w:rFonts w:cs="Arial"/>
        </w:rPr>
        <w:t>1</w:t>
      </w:r>
      <w:r w:rsidR="00A96916">
        <w:rPr>
          <w:rFonts w:cs="Arial"/>
        </w:rPr>
        <w:t>.</w:t>
      </w:r>
      <w:r w:rsidR="00B31255">
        <w:rPr>
          <w:rFonts w:cs="Arial"/>
        </w:rPr>
        <w:t>000</w:t>
      </w:r>
      <w:r w:rsidR="00615979" w:rsidRPr="006D6ED9">
        <w:rPr>
          <w:rFonts w:cs="Arial"/>
        </w:rPr>
        <w:t xml:space="preserve">,00 EUR za vsak posamezen primer zamude oziroma neizpolnitve pogodbene obveznosti. </w:t>
      </w:r>
    </w:p>
    <w:p w14:paraId="0368313C" w14:textId="77777777" w:rsidR="00615979" w:rsidRPr="005A4A70" w:rsidRDefault="00615979" w:rsidP="005255FD">
      <w:pPr>
        <w:spacing w:line="276" w:lineRule="auto"/>
        <w:jc w:val="both"/>
        <w:rPr>
          <w:rFonts w:cs="Arial"/>
        </w:rPr>
      </w:pPr>
    </w:p>
    <w:p w14:paraId="4F358936" w14:textId="77777777" w:rsidR="00615979" w:rsidRDefault="00615979" w:rsidP="005255FD">
      <w:pPr>
        <w:spacing w:line="276" w:lineRule="auto"/>
        <w:jc w:val="both"/>
        <w:rPr>
          <w:rFonts w:cs="Arial"/>
        </w:rPr>
      </w:pPr>
      <w:r w:rsidRPr="005A4A70">
        <w:rPr>
          <w:rFonts w:cs="Arial"/>
        </w:rPr>
        <w:t>Pogodbena kazen ali kritje za nadomestno dobavo oziroma storitev se obračuna pri naslednjih izplačilih izvajalcu, oziroma v kolikor navedeno ni mogoče, se iz tega naslova izstavi poseben račun, ki ga mora izvajalec plačati v roku osem dni od prejema</w:t>
      </w:r>
      <w:r>
        <w:rPr>
          <w:rFonts w:cs="Arial"/>
        </w:rPr>
        <w:t>.</w:t>
      </w:r>
    </w:p>
    <w:p w14:paraId="53DDC238" w14:textId="77777777" w:rsidR="00634F02" w:rsidRDefault="00634F02" w:rsidP="005255FD">
      <w:pPr>
        <w:spacing w:line="276" w:lineRule="auto"/>
        <w:jc w:val="both"/>
        <w:rPr>
          <w:rFonts w:eastAsia="Calibri" w:cs="Arial"/>
          <w:szCs w:val="20"/>
          <w:highlight w:val="yellow"/>
        </w:rPr>
      </w:pPr>
    </w:p>
    <w:p w14:paraId="7D70C3DE" w14:textId="77777777" w:rsidR="003256E4" w:rsidRPr="00C66FBA" w:rsidRDefault="003256E4" w:rsidP="005255FD">
      <w:pPr>
        <w:spacing w:line="276" w:lineRule="auto"/>
        <w:jc w:val="both"/>
        <w:rPr>
          <w:rFonts w:eastAsia="Calibri" w:cs="Arial"/>
          <w:szCs w:val="20"/>
        </w:rPr>
      </w:pPr>
      <w:r w:rsidRPr="00C66FBA">
        <w:rPr>
          <w:rFonts w:eastAsia="Calibri" w:cs="Arial"/>
          <w:szCs w:val="20"/>
        </w:rPr>
        <w:t>Izvajalec ne odgovarja za zamudo pri izvajanju pogodbenih obveznosti, če naročnik ne izpolni vseh svojih obveznosti. V kolikor naročnik zamuja z izpolnitvijo svojih obveznosti, se roki izvedbe storitev s strani izvajalca podaljšajo za čas te zamude.</w:t>
      </w:r>
      <w:r w:rsidRPr="00C66FBA">
        <w:t xml:space="preserve"> </w:t>
      </w:r>
      <w:r w:rsidRPr="00C66FBA">
        <w:rPr>
          <w:rFonts w:eastAsia="Calibri" w:cs="Arial"/>
          <w:szCs w:val="20"/>
        </w:rPr>
        <w:t>Izvajalec ima pravico do plačila za dotlej kvalitetno opravljena dela po tej pogodbi.</w:t>
      </w:r>
    </w:p>
    <w:p w14:paraId="6A172092" w14:textId="77777777" w:rsidR="003256E4" w:rsidRPr="00C66FBA" w:rsidRDefault="003256E4" w:rsidP="005255FD">
      <w:pPr>
        <w:spacing w:line="276" w:lineRule="auto"/>
        <w:jc w:val="both"/>
        <w:rPr>
          <w:rFonts w:eastAsia="Calibri" w:cs="Arial"/>
          <w:szCs w:val="20"/>
        </w:rPr>
      </w:pPr>
    </w:p>
    <w:p w14:paraId="144963DF" w14:textId="77777777" w:rsidR="003256E4" w:rsidRPr="001140BA" w:rsidRDefault="003256E4" w:rsidP="005255FD">
      <w:pPr>
        <w:spacing w:line="276" w:lineRule="auto"/>
        <w:jc w:val="both"/>
        <w:rPr>
          <w:rFonts w:eastAsia="Calibri" w:cs="Arial"/>
          <w:szCs w:val="20"/>
        </w:rPr>
      </w:pPr>
      <w:r w:rsidRPr="00C66FBA">
        <w:rPr>
          <w:rFonts w:eastAsia="Calibri" w:cs="Arial"/>
          <w:szCs w:val="20"/>
        </w:rPr>
        <w:t>Če je škoda, ki jo je naročnik utrpel večja od pogodbene kazni, ima naročnik pravico zahtevati razliko do popolne odškodnine.</w:t>
      </w:r>
    </w:p>
    <w:p w14:paraId="5E892BE4" w14:textId="77777777" w:rsidR="003256E4" w:rsidRDefault="003256E4" w:rsidP="005255FD">
      <w:pPr>
        <w:spacing w:line="276" w:lineRule="auto"/>
        <w:jc w:val="both"/>
        <w:rPr>
          <w:rFonts w:cs="Arial"/>
        </w:rPr>
      </w:pPr>
    </w:p>
    <w:p w14:paraId="09D46255" w14:textId="77777777" w:rsidR="00C74860" w:rsidRDefault="00C74860" w:rsidP="005255FD">
      <w:pPr>
        <w:widowControl w:val="0"/>
        <w:spacing w:line="276" w:lineRule="auto"/>
        <w:jc w:val="both"/>
        <w:rPr>
          <w:rFonts w:cs="Arial"/>
          <w:szCs w:val="20"/>
          <w:lang w:eastAsia="sl-SI"/>
        </w:rPr>
      </w:pPr>
    </w:p>
    <w:p w14:paraId="33CCFBAB" w14:textId="77777777" w:rsidR="00136ACA" w:rsidRPr="00C66FBA" w:rsidRDefault="00136ACA"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80" w:hanging="340"/>
        <w:jc w:val="left"/>
        <w:rPr>
          <w:rFonts w:ascii="Arial" w:hAnsi="Arial" w:cs="Arial"/>
          <w:b/>
          <w:sz w:val="20"/>
        </w:rPr>
      </w:pPr>
      <w:r w:rsidRPr="00C66FBA">
        <w:rPr>
          <w:rFonts w:ascii="Arial" w:hAnsi="Arial" w:cs="Arial"/>
          <w:b/>
          <w:sz w:val="20"/>
        </w:rPr>
        <w:t>ZAVAROVANJE ZA DOBRO IZVEDBO POGODBENIH OBVEZNOSTI</w:t>
      </w:r>
    </w:p>
    <w:p w14:paraId="59DFB014" w14:textId="77777777" w:rsidR="00030837" w:rsidRPr="00510D51" w:rsidRDefault="00030837"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7572CAC0" w14:textId="03ABB6D1" w:rsidR="009E6DF6" w:rsidRPr="005255FD" w:rsidRDefault="009E6DF6"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6D912F16" w14:textId="77777777" w:rsidR="00110591" w:rsidRPr="00110591" w:rsidRDefault="00110591" w:rsidP="005255FD">
      <w:pPr>
        <w:spacing w:line="276" w:lineRule="auto"/>
      </w:pPr>
    </w:p>
    <w:p w14:paraId="4FD91FA2" w14:textId="633515FF" w:rsidR="00615979" w:rsidRPr="005D747E" w:rsidRDefault="00615979" w:rsidP="005255FD">
      <w:pPr>
        <w:widowControl w:val="0"/>
        <w:spacing w:line="276" w:lineRule="auto"/>
        <w:jc w:val="both"/>
        <w:rPr>
          <w:rFonts w:cs="Arial"/>
        </w:rPr>
      </w:pPr>
      <w:r w:rsidRPr="005D747E">
        <w:rPr>
          <w:rFonts w:eastAsia="Calibri" w:cs="Arial"/>
        </w:rPr>
        <w:t xml:space="preserve">Zavarovanje za dobro izvedbo pogodbenih obveznosti (bančno garancijo pri banki ali kavcijsko zavarovanje pri zavarovalnici) mora izvajalec predložiti naročniku ob podpisu pogodbe oziroma najkasneje v roku 10 (deset) koledarskih dni od podpisa pogodbe, v višini </w:t>
      </w:r>
      <w:r w:rsidRPr="00C66FBA">
        <w:rPr>
          <w:rFonts w:eastAsia="Calibri" w:cs="Arial"/>
        </w:rPr>
        <w:t>5% (pet odstotkov)</w:t>
      </w:r>
      <w:r w:rsidRPr="005D747E">
        <w:rPr>
          <w:rFonts w:eastAsia="Calibri" w:cs="Arial"/>
        </w:rPr>
        <w:t xml:space="preserve"> od </w:t>
      </w:r>
      <w:r w:rsidR="0081368D">
        <w:rPr>
          <w:rFonts w:eastAsia="Calibri" w:cs="Arial"/>
        </w:rPr>
        <w:t xml:space="preserve">predvidene </w:t>
      </w:r>
      <w:r w:rsidRPr="005D747E">
        <w:rPr>
          <w:rFonts w:eastAsia="Calibri" w:cs="Arial"/>
        </w:rPr>
        <w:t>skupne vrednosti pogodbe</w:t>
      </w:r>
      <w:r>
        <w:rPr>
          <w:rFonts w:eastAsia="Calibri" w:cs="Arial"/>
        </w:rPr>
        <w:t xml:space="preserve"> v EUR </w:t>
      </w:r>
      <w:r w:rsidRPr="005D747E">
        <w:rPr>
          <w:rFonts w:eastAsia="Calibri" w:cs="Arial"/>
        </w:rPr>
        <w:t xml:space="preserve">z </w:t>
      </w:r>
      <w:r w:rsidR="00955ECA">
        <w:rPr>
          <w:rFonts w:eastAsia="Calibri" w:cs="Arial"/>
        </w:rPr>
        <w:t xml:space="preserve">22 % </w:t>
      </w:r>
      <w:r w:rsidRPr="005D747E">
        <w:rPr>
          <w:rFonts w:eastAsia="Calibri" w:cs="Arial"/>
        </w:rPr>
        <w:t xml:space="preserve">DDV iz </w:t>
      </w:r>
      <w:r w:rsidR="0081368D">
        <w:rPr>
          <w:rFonts w:eastAsia="Calibri" w:cs="Arial"/>
        </w:rPr>
        <w:t>10</w:t>
      </w:r>
      <w:r w:rsidRPr="005D747E">
        <w:rPr>
          <w:rFonts w:eastAsia="Calibri" w:cs="Arial"/>
        </w:rPr>
        <w:t xml:space="preserve">. člena te pogodbe. </w:t>
      </w:r>
      <w:r w:rsidRPr="005D747E">
        <w:rPr>
          <w:rFonts w:cs="Arial"/>
        </w:rPr>
        <w:t>Veljavnost zavarovanja za dobro izvedbo pogodbenih obveznosti mora biti še 30 (trideset) dni po preteku veljavnosti te pogodbe.</w:t>
      </w:r>
    </w:p>
    <w:p w14:paraId="579F7BAB" w14:textId="77777777" w:rsidR="00615979" w:rsidRPr="005D747E" w:rsidRDefault="00615979" w:rsidP="005255FD">
      <w:pPr>
        <w:widowControl w:val="0"/>
        <w:spacing w:line="276" w:lineRule="auto"/>
        <w:jc w:val="both"/>
        <w:rPr>
          <w:rFonts w:eastAsia="Calibri" w:cs="Arial"/>
        </w:rPr>
      </w:pPr>
    </w:p>
    <w:p w14:paraId="1C582597" w14:textId="77777777" w:rsidR="00615979" w:rsidRPr="005D747E" w:rsidRDefault="00615979" w:rsidP="005255FD">
      <w:pPr>
        <w:widowControl w:val="0"/>
        <w:spacing w:line="276" w:lineRule="auto"/>
        <w:jc w:val="both"/>
        <w:rPr>
          <w:rFonts w:cs="Arial"/>
        </w:rPr>
      </w:pPr>
      <w:r w:rsidRPr="005D747E">
        <w:rPr>
          <w:rFonts w:cs="Arial"/>
        </w:rPr>
        <w:t>Če se bodo med trajanjem pogodbe podaljšali roki za izvedbo pogodbenih</w:t>
      </w:r>
      <w:r w:rsidR="000E1DAF">
        <w:rPr>
          <w:rFonts w:cs="Arial"/>
        </w:rPr>
        <w:t xml:space="preserve"> storitev</w:t>
      </w:r>
      <w:r w:rsidRPr="005D747E">
        <w:rPr>
          <w:rFonts w:cs="Arial"/>
        </w:rPr>
        <w:t>, ali povišala skupna pogodbena vrednost, mora izvajalec temu ustrezno spremeniti tudi zavarovanje za dobro izvedbo pogodbenih obveznosti oziroma podaljšati njegovo veljavnost.</w:t>
      </w:r>
    </w:p>
    <w:p w14:paraId="7CA6DCDB" w14:textId="77777777" w:rsidR="00615979" w:rsidRPr="005D747E" w:rsidRDefault="00615979" w:rsidP="005255FD">
      <w:pPr>
        <w:widowControl w:val="0"/>
        <w:spacing w:line="276" w:lineRule="auto"/>
        <w:jc w:val="both"/>
        <w:rPr>
          <w:rFonts w:cs="Arial"/>
        </w:rPr>
      </w:pPr>
    </w:p>
    <w:p w14:paraId="2873B6F2" w14:textId="3807AAF3" w:rsidR="00615979" w:rsidRPr="005D747E" w:rsidRDefault="00615979" w:rsidP="00685936">
      <w:pPr>
        <w:widowControl w:val="0"/>
        <w:spacing w:after="120" w:line="276" w:lineRule="auto"/>
        <w:jc w:val="both"/>
        <w:rPr>
          <w:rFonts w:eastAsia="Calibri" w:cs="Arial"/>
          <w:szCs w:val="22"/>
        </w:rPr>
      </w:pPr>
      <w:r w:rsidRPr="005D747E">
        <w:rPr>
          <w:rFonts w:eastAsia="Calibri" w:cs="Arial"/>
          <w:szCs w:val="22"/>
        </w:rPr>
        <w:t>Naročnik bo unovčil zavarovanj</w:t>
      </w:r>
      <w:r w:rsidR="00685936">
        <w:rPr>
          <w:rFonts w:eastAsia="Calibri" w:cs="Arial"/>
          <w:szCs w:val="22"/>
        </w:rPr>
        <w:t>e</w:t>
      </w:r>
      <w:r w:rsidRPr="005D747E">
        <w:rPr>
          <w:rFonts w:eastAsia="Calibri" w:cs="Arial"/>
          <w:szCs w:val="22"/>
        </w:rPr>
        <w:t xml:space="preserve"> za dobro izvedbo pogodbenih obveznosti v primeru, če izvajalec:</w:t>
      </w:r>
    </w:p>
    <w:p w14:paraId="7A3E1F47" w14:textId="77777777" w:rsidR="00615979" w:rsidRPr="005D747E" w:rsidRDefault="00615979" w:rsidP="005255FD">
      <w:pPr>
        <w:spacing w:line="276" w:lineRule="auto"/>
        <w:ind w:left="426" w:hanging="284"/>
        <w:contextualSpacing/>
        <w:jc w:val="both"/>
        <w:rPr>
          <w:rFonts w:eastAsia="Calibri" w:cs="Arial"/>
          <w:szCs w:val="22"/>
        </w:rPr>
      </w:pPr>
      <w:r w:rsidRPr="005D747E">
        <w:rPr>
          <w:rFonts w:eastAsia="Calibri" w:cs="Arial"/>
          <w:szCs w:val="22"/>
        </w:rPr>
        <w:t>-</w:t>
      </w:r>
      <w:r w:rsidRPr="005D747E">
        <w:rPr>
          <w:rFonts w:eastAsia="Calibri" w:cs="Arial"/>
          <w:szCs w:val="22"/>
        </w:rPr>
        <w:tab/>
        <w:t>ne po pričel izvajati svojih pogodbenih obveznosti v skladu z določili pogodbe ali</w:t>
      </w:r>
    </w:p>
    <w:p w14:paraId="3C42DDEE" w14:textId="77777777" w:rsidR="00615979" w:rsidRPr="005D747E" w:rsidRDefault="00615979" w:rsidP="005255FD">
      <w:pPr>
        <w:spacing w:line="276" w:lineRule="auto"/>
        <w:ind w:left="426" w:hanging="284"/>
        <w:contextualSpacing/>
        <w:jc w:val="both"/>
        <w:rPr>
          <w:rFonts w:eastAsia="Calibri" w:cs="Arial"/>
          <w:szCs w:val="22"/>
        </w:rPr>
      </w:pPr>
      <w:r w:rsidRPr="005D747E">
        <w:rPr>
          <w:rFonts w:eastAsia="Calibri" w:cs="Arial"/>
          <w:szCs w:val="22"/>
        </w:rPr>
        <w:t>-</w:t>
      </w:r>
      <w:r w:rsidRPr="005D747E">
        <w:rPr>
          <w:rFonts w:eastAsia="Calibri" w:cs="Arial"/>
          <w:szCs w:val="22"/>
        </w:rPr>
        <w:tab/>
        <w:t>ne bo izpolnil svojih pogodbenih obveznosti v skladu z določili pogodbe ali</w:t>
      </w:r>
    </w:p>
    <w:p w14:paraId="6C48C61B" w14:textId="77777777" w:rsidR="00615979" w:rsidRPr="005D747E" w:rsidRDefault="00615979" w:rsidP="005255FD">
      <w:pPr>
        <w:spacing w:line="276" w:lineRule="auto"/>
        <w:ind w:left="426" w:hanging="284"/>
        <w:contextualSpacing/>
        <w:jc w:val="both"/>
        <w:rPr>
          <w:rFonts w:eastAsia="Calibri" w:cs="Arial"/>
          <w:szCs w:val="22"/>
        </w:rPr>
      </w:pPr>
      <w:r w:rsidRPr="005D747E">
        <w:rPr>
          <w:rFonts w:eastAsia="Calibri" w:cs="Arial"/>
          <w:szCs w:val="22"/>
        </w:rPr>
        <w:t>-</w:t>
      </w:r>
      <w:r w:rsidRPr="005D747E">
        <w:rPr>
          <w:rFonts w:eastAsia="Calibri" w:cs="Arial"/>
          <w:szCs w:val="22"/>
        </w:rPr>
        <w:tab/>
        <w:t>ne bo pravočasno izpolnil svojih pogodbenih obveznosti v skladu z določili pogodbe ali</w:t>
      </w:r>
    </w:p>
    <w:p w14:paraId="3EE4E10F" w14:textId="77777777" w:rsidR="00615979" w:rsidRPr="005D747E" w:rsidRDefault="00615979" w:rsidP="005255FD">
      <w:pPr>
        <w:spacing w:line="276" w:lineRule="auto"/>
        <w:ind w:left="426" w:hanging="284"/>
        <w:contextualSpacing/>
        <w:jc w:val="both"/>
        <w:rPr>
          <w:rFonts w:eastAsia="Calibri" w:cs="Arial"/>
          <w:szCs w:val="22"/>
        </w:rPr>
      </w:pPr>
      <w:r w:rsidRPr="005D747E">
        <w:rPr>
          <w:rFonts w:eastAsia="Calibri" w:cs="Arial"/>
          <w:szCs w:val="22"/>
        </w:rPr>
        <w:t>-</w:t>
      </w:r>
      <w:r w:rsidRPr="005D747E">
        <w:rPr>
          <w:rFonts w:eastAsia="Calibri" w:cs="Arial"/>
          <w:szCs w:val="22"/>
        </w:rPr>
        <w:tab/>
        <w:t>ne bo pravilno izpolnil svojih pogodbenih obveznosti v skladu z določili pogodbe ali</w:t>
      </w:r>
    </w:p>
    <w:p w14:paraId="6D9AE1F9" w14:textId="77777777" w:rsidR="00615979" w:rsidRPr="005D747E" w:rsidRDefault="00615979" w:rsidP="005255FD">
      <w:pPr>
        <w:spacing w:line="276" w:lineRule="auto"/>
        <w:ind w:left="426" w:hanging="284"/>
        <w:contextualSpacing/>
        <w:jc w:val="both"/>
        <w:rPr>
          <w:rFonts w:eastAsia="Calibri" w:cs="Arial"/>
          <w:szCs w:val="22"/>
        </w:rPr>
      </w:pPr>
      <w:r w:rsidRPr="005D747E">
        <w:rPr>
          <w:rFonts w:eastAsia="Calibri" w:cs="Arial"/>
          <w:szCs w:val="22"/>
        </w:rPr>
        <w:t>-</w:t>
      </w:r>
      <w:r w:rsidRPr="005D747E">
        <w:rPr>
          <w:rFonts w:eastAsia="Calibri" w:cs="Arial"/>
          <w:szCs w:val="22"/>
        </w:rPr>
        <w:tab/>
        <w:t>bo prenehal izpolnjevati svoje pogodbene obveznosti, določene v pogodbi.</w:t>
      </w:r>
    </w:p>
    <w:p w14:paraId="69DC1261" w14:textId="77777777" w:rsidR="00615979" w:rsidRPr="005D747E" w:rsidRDefault="00615979" w:rsidP="005255FD">
      <w:pPr>
        <w:widowControl w:val="0"/>
        <w:spacing w:line="276" w:lineRule="auto"/>
        <w:rPr>
          <w:rFonts w:eastAsia="Calibri" w:cs="Arial"/>
          <w:szCs w:val="22"/>
        </w:rPr>
      </w:pPr>
    </w:p>
    <w:p w14:paraId="3AB9F612" w14:textId="77777777" w:rsidR="00B54452" w:rsidRDefault="00615979" w:rsidP="005255FD">
      <w:pPr>
        <w:widowControl w:val="0"/>
        <w:spacing w:line="276" w:lineRule="auto"/>
        <w:jc w:val="both"/>
        <w:rPr>
          <w:rFonts w:eastAsia="Calibri" w:cs="Arial"/>
          <w:szCs w:val="22"/>
        </w:rPr>
      </w:pPr>
      <w:r w:rsidRPr="005D747E">
        <w:rPr>
          <w:rFonts w:eastAsia="Calibri" w:cs="Arial"/>
          <w:szCs w:val="22"/>
        </w:rPr>
        <w:t>V primerih zamud</w:t>
      </w:r>
      <w:r w:rsidR="003F6DE4">
        <w:rPr>
          <w:rFonts w:eastAsia="Calibri" w:cs="Arial"/>
          <w:szCs w:val="22"/>
        </w:rPr>
        <w:t>e</w:t>
      </w:r>
      <w:r w:rsidRPr="005D747E">
        <w:rPr>
          <w:rFonts w:eastAsia="Calibri" w:cs="Arial"/>
          <w:szCs w:val="22"/>
        </w:rPr>
        <w:t>, za katere je v tej pogodbi določena pogodbena kazen, se prvenstveno obračuna pogodbena kazen, na način določen v 1</w:t>
      </w:r>
      <w:r w:rsidR="003F6DE4">
        <w:rPr>
          <w:rFonts w:eastAsia="Calibri" w:cs="Arial"/>
          <w:szCs w:val="22"/>
        </w:rPr>
        <w:t>5</w:t>
      </w:r>
      <w:r w:rsidRPr="005D747E">
        <w:rPr>
          <w:rFonts w:eastAsia="Calibri" w:cs="Arial"/>
          <w:szCs w:val="22"/>
        </w:rPr>
        <w:t>. členu te pogodbe, zavarovanje za dobro izvedbo pogodbenih obveznosti pa se lahko unovči ob nadaljevanju zamude ali za primer kršitev skladno s tem členom pogodbe.</w:t>
      </w:r>
      <w:r w:rsidR="00257358">
        <w:rPr>
          <w:rFonts w:eastAsia="Calibri" w:cs="Arial"/>
          <w:szCs w:val="22"/>
        </w:rPr>
        <w:t xml:space="preserve"> </w:t>
      </w:r>
    </w:p>
    <w:p w14:paraId="0B21DA6C" w14:textId="77777777" w:rsidR="00B54452" w:rsidRDefault="00B54452" w:rsidP="005255FD">
      <w:pPr>
        <w:widowControl w:val="0"/>
        <w:spacing w:line="276" w:lineRule="auto"/>
        <w:jc w:val="both"/>
        <w:rPr>
          <w:rFonts w:eastAsia="Calibri" w:cs="Arial"/>
          <w:szCs w:val="22"/>
        </w:rPr>
      </w:pPr>
    </w:p>
    <w:p w14:paraId="2CC51875" w14:textId="749E2C94" w:rsidR="00615979" w:rsidRDefault="00257358" w:rsidP="005255FD">
      <w:pPr>
        <w:widowControl w:val="0"/>
        <w:spacing w:line="276" w:lineRule="auto"/>
        <w:jc w:val="both"/>
        <w:rPr>
          <w:rFonts w:eastAsia="Calibri" w:cs="Arial"/>
          <w:szCs w:val="22"/>
        </w:rPr>
      </w:pPr>
      <w:r>
        <w:rPr>
          <w:rFonts w:eastAsia="Calibri" w:cs="Arial"/>
          <w:szCs w:val="22"/>
        </w:rPr>
        <w:t>V primeru</w:t>
      </w:r>
      <w:r w:rsidR="00177E8C">
        <w:rPr>
          <w:rFonts w:eastAsia="Calibri" w:cs="Arial"/>
          <w:szCs w:val="22"/>
        </w:rPr>
        <w:t xml:space="preserve"> unovčitve zavarovanja za dobro izvedbo pogodbenih obveznosti</w:t>
      </w:r>
      <w:r w:rsidR="00B54452">
        <w:rPr>
          <w:rFonts w:eastAsia="Calibri" w:cs="Arial"/>
          <w:szCs w:val="22"/>
        </w:rPr>
        <w:t xml:space="preserve"> iz tega člena pogodbe </w:t>
      </w:r>
      <w:r w:rsidR="00177E8C">
        <w:rPr>
          <w:rFonts w:eastAsia="Calibri" w:cs="Arial"/>
          <w:szCs w:val="22"/>
        </w:rPr>
        <w:t>mora izvajalec naročniku</w:t>
      </w:r>
      <w:r w:rsidR="00B54452">
        <w:rPr>
          <w:rFonts w:eastAsia="Calibri" w:cs="Arial"/>
          <w:szCs w:val="22"/>
        </w:rPr>
        <w:t xml:space="preserve"> predložiti novo predmetno zavarovanje.</w:t>
      </w:r>
    </w:p>
    <w:p w14:paraId="732124DF" w14:textId="599069A2" w:rsidR="00DE3266" w:rsidRDefault="00DE3266" w:rsidP="005255FD">
      <w:pPr>
        <w:widowControl w:val="0"/>
        <w:spacing w:line="276" w:lineRule="auto"/>
        <w:jc w:val="both"/>
        <w:rPr>
          <w:rFonts w:eastAsia="Calibri" w:cs="Arial"/>
          <w:szCs w:val="22"/>
        </w:rPr>
      </w:pPr>
    </w:p>
    <w:p w14:paraId="143157FA" w14:textId="77777777" w:rsidR="00DE3266" w:rsidRDefault="00DE3266" w:rsidP="005255FD">
      <w:pPr>
        <w:widowControl w:val="0"/>
        <w:spacing w:line="276" w:lineRule="auto"/>
        <w:jc w:val="both"/>
        <w:rPr>
          <w:rFonts w:eastAsia="Calibri" w:cs="Arial"/>
          <w:szCs w:val="22"/>
        </w:rPr>
      </w:pPr>
    </w:p>
    <w:p w14:paraId="0866DC4F" w14:textId="10881AAA" w:rsidR="00385FA2" w:rsidRPr="008C0907" w:rsidRDefault="00385FA2"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24" w:hanging="340"/>
        <w:jc w:val="left"/>
        <w:rPr>
          <w:rFonts w:ascii="Arial" w:hAnsi="Arial" w:cs="Arial"/>
          <w:b/>
          <w:sz w:val="20"/>
        </w:rPr>
      </w:pPr>
      <w:r w:rsidRPr="008C0907">
        <w:rPr>
          <w:rFonts w:ascii="Arial" w:hAnsi="Arial" w:cs="Arial"/>
          <w:b/>
          <w:sz w:val="20"/>
        </w:rPr>
        <w:t xml:space="preserve">VARSTVO </w:t>
      </w:r>
      <w:r w:rsidR="006B6B83">
        <w:rPr>
          <w:rFonts w:ascii="Arial" w:hAnsi="Arial" w:cs="Arial"/>
          <w:b/>
          <w:sz w:val="20"/>
        </w:rPr>
        <w:t xml:space="preserve">OSEBNIH </w:t>
      </w:r>
      <w:r w:rsidRPr="008C0907">
        <w:rPr>
          <w:rFonts w:ascii="Arial" w:hAnsi="Arial" w:cs="Arial"/>
          <w:b/>
          <w:sz w:val="20"/>
        </w:rPr>
        <w:t>PODATKOV</w:t>
      </w:r>
    </w:p>
    <w:p w14:paraId="6D1E7D4A" w14:textId="77777777" w:rsidR="00385FA2" w:rsidRPr="005D747E" w:rsidRDefault="00385FA2"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sz w:val="20"/>
        </w:rPr>
      </w:pPr>
    </w:p>
    <w:p w14:paraId="45B981BC" w14:textId="77777777" w:rsidR="00385FA2" w:rsidRPr="005255FD" w:rsidRDefault="00385FA2"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78B2DAE4" w14:textId="77777777" w:rsidR="003256E4" w:rsidRDefault="003256E4" w:rsidP="005255FD">
      <w:pPr>
        <w:suppressAutoHyphens/>
        <w:spacing w:line="276" w:lineRule="auto"/>
        <w:jc w:val="both"/>
        <w:rPr>
          <w:rFonts w:cs="Arial"/>
          <w:iCs/>
          <w:szCs w:val="20"/>
        </w:rPr>
      </w:pPr>
    </w:p>
    <w:p w14:paraId="43F9E5D9" w14:textId="7AD6DAD0" w:rsidR="006B6B83" w:rsidRPr="00F1575C" w:rsidRDefault="006B6B83" w:rsidP="006B6B83">
      <w:pPr>
        <w:suppressAutoHyphens/>
        <w:jc w:val="both"/>
        <w:rPr>
          <w:rFonts w:cs="Arial"/>
          <w:szCs w:val="20"/>
        </w:rPr>
      </w:pPr>
      <w:r w:rsidRPr="00F1575C">
        <w:rPr>
          <w:rFonts w:cs="Arial"/>
          <w:szCs w:val="20"/>
        </w:rPr>
        <w:t>Skladno z zakonom, ki ureja varstvo osebnih podatkov</w:t>
      </w:r>
      <w:r w:rsidR="00EE7AFA">
        <w:rPr>
          <w:rFonts w:cs="Arial"/>
          <w:szCs w:val="20"/>
        </w:rPr>
        <w:t>,</w:t>
      </w:r>
      <w:r w:rsidRPr="00F1575C">
        <w:rPr>
          <w:rFonts w:cs="Arial"/>
          <w:szCs w:val="20"/>
        </w:rPr>
        <w:t xml:space="preserve"> pogodbene stranke soglašajo, da morebitnih osebnih podatkov ne bodo uporabljale v nasprotju z določili tega zakona. Pogodbene stranke bodo zagotavljale pogoje in ukrepe za zagotovitev varstva osebnih podatkov in preprečevale morebitne zlorabe v smislu določil navedenega zakona.</w:t>
      </w:r>
    </w:p>
    <w:p w14:paraId="64F3881A" w14:textId="77777777" w:rsidR="006B6B83" w:rsidRPr="00F1575C" w:rsidRDefault="006B6B83" w:rsidP="006B6B83">
      <w:pPr>
        <w:suppressAutoHyphens/>
        <w:jc w:val="both"/>
        <w:rPr>
          <w:rFonts w:cs="Arial"/>
          <w:szCs w:val="20"/>
        </w:rPr>
      </w:pPr>
    </w:p>
    <w:p w14:paraId="6DB93837" w14:textId="77777777" w:rsidR="006B6B83" w:rsidRPr="00F1575C" w:rsidRDefault="006B6B83" w:rsidP="006B6B83">
      <w:pPr>
        <w:suppressAutoHyphens/>
        <w:jc w:val="both"/>
        <w:rPr>
          <w:rFonts w:cs="Arial"/>
          <w:szCs w:val="20"/>
        </w:rPr>
      </w:pPr>
      <w:r w:rsidRPr="00F1575C">
        <w:rPr>
          <w:rFonts w:cs="Arial"/>
          <w:szCs w:val="20"/>
        </w:rPr>
        <w:t xml:space="preserve">Izvajalec se je dolžan seznaniti in se ravnati po internih predpisih naročnikov glede varovanja in zaščite podatkov. Naročnik </w:t>
      </w:r>
      <w:r>
        <w:rPr>
          <w:rFonts w:cs="Arial"/>
          <w:szCs w:val="20"/>
        </w:rPr>
        <w:t>je</w:t>
      </w:r>
      <w:r w:rsidRPr="00F1575C">
        <w:rPr>
          <w:rFonts w:cs="Arial"/>
          <w:szCs w:val="20"/>
        </w:rPr>
        <w:t xml:space="preserve"> dolž</w:t>
      </w:r>
      <w:r>
        <w:rPr>
          <w:rFonts w:cs="Arial"/>
          <w:szCs w:val="20"/>
        </w:rPr>
        <w:t>an</w:t>
      </w:r>
      <w:r w:rsidRPr="00F1575C">
        <w:rPr>
          <w:rFonts w:cs="Arial"/>
          <w:szCs w:val="20"/>
        </w:rPr>
        <w:t xml:space="preserve"> izvajalca obvestiti o spremembi, dopolnitvi oziroma razveljavitvi svojih internih predpisov glede varovanja podatkov.</w:t>
      </w:r>
    </w:p>
    <w:p w14:paraId="1B4BBF62" w14:textId="77777777" w:rsidR="006B6B83" w:rsidRDefault="006B6B83" w:rsidP="005255FD">
      <w:pPr>
        <w:spacing w:line="276" w:lineRule="auto"/>
        <w:jc w:val="both"/>
        <w:rPr>
          <w:rFonts w:cs="Arial"/>
          <w:szCs w:val="20"/>
        </w:rPr>
      </w:pPr>
    </w:p>
    <w:p w14:paraId="0084559E" w14:textId="74A28EC3" w:rsidR="00C66FBA" w:rsidRPr="00C66FBA" w:rsidRDefault="00C66FBA" w:rsidP="005255FD">
      <w:pPr>
        <w:spacing w:line="276" w:lineRule="auto"/>
        <w:jc w:val="both"/>
        <w:rPr>
          <w:rFonts w:cs="Arial"/>
          <w:szCs w:val="20"/>
        </w:rPr>
      </w:pPr>
      <w:r w:rsidRPr="00C66FBA">
        <w:rPr>
          <w:rFonts w:cs="Arial"/>
          <w:szCs w:val="20"/>
        </w:rPr>
        <w:t xml:space="preserve">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nadaljevanju: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w:t>
      </w:r>
      <w:r w:rsidRPr="00C66FBA">
        <w:rPr>
          <w:rFonts w:cs="Arial"/>
          <w:szCs w:val="20"/>
        </w:rPr>
        <w:lastRenderedPageBreak/>
        <w:t>izobrazil o uporabi naročnikovih informacij ter upošteval tehnične in organizacijske ukrepe za zagotovitev varnosti informacij in osebnih podatkov na podlagi internih splošnih aktov naročnika.</w:t>
      </w:r>
    </w:p>
    <w:p w14:paraId="6FD53A61" w14:textId="77777777" w:rsidR="00C66FBA" w:rsidRPr="00C66FBA" w:rsidRDefault="00C66FBA" w:rsidP="005255FD">
      <w:pPr>
        <w:spacing w:line="276" w:lineRule="auto"/>
        <w:jc w:val="both"/>
        <w:rPr>
          <w:rFonts w:cs="Arial"/>
          <w:szCs w:val="20"/>
        </w:rPr>
      </w:pPr>
    </w:p>
    <w:p w14:paraId="622D8CFB" w14:textId="77777777" w:rsidR="003256E4" w:rsidRDefault="00C66FBA" w:rsidP="005255FD">
      <w:pPr>
        <w:spacing w:line="276" w:lineRule="auto"/>
        <w:jc w:val="both"/>
        <w:rPr>
          <w:rFonts w:cs="Arial"/>
          <w:szCs w:val="20"/>
        </w:rPr>
      </w:pPr>
      <w:r w:rsidRPr="00C66FBA">
        <w:rPr>
          <w:rFonts w:cs="Arial"/>
          <w:szCs w:val="20"/>
        </w:rPr>
        <w:t>Naročnik se prav tako obvezuje, da bo skrbno varoval podatke zaupne narave, pridobljene s strani izvajalca, ter jih uporabljal le za potrebe varovanja svojega premoženja. V primeru kršitve sta obe pogodbeni stranki odškodninsko odgovorni, morebitna zloraba podatkov pa pomeni tudi kazensko odgovornost kršiteljev.</w:t>
      </w:r>
    </w:p>
    <w:p w14:paraId="0886543A" w14:textId="77777777" w:rsidR="003256E4" w:rsidRDefault="003256E4" w:rsidP="005255FD">
      <w:pPr>
        <w:suppressAutoHyphens/>
        <w:spacing w:line="276" w:lineRule="auto"/>
        <w:jc w:val="both"/>
        <w:rPr>
          <w:rFonts w:cs="Arial"/>
          <w:iCs/>
          <w:szCs w:val="20"/>
        </w:rPr>
      </w:pPr>
    </w:p>
    <w:p w14:paraId="2459DCC9" w14:textId="77777777" w:rsidR="00385FA2" w:rsidRPr="005D747E" w:rsidRDefault="00385FA2" w:rsidP="005255FD">
      <w:pPr>
        <w:suppressAutoHyphens/>
        <w:spacing w:line="276" w:lineRule="auto"/>
        <w:jc w:val="both"/>
        <w:rPr>
          <w:rFonts w:cs="Arial"/>
          <w:iCs/>
          <w:szCs w:val="20"/>
        </w:rPr>
      </w:pPr>
    </w:p>
    <w:p w14:paraId="2677C8D6" w14:textId="6E379E88" w:rsidR="00385FA2" w:rsidRPr="005255FD" w:rsidRDefault="00385FA2"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567" w:hanging="340"/>
        <w:jc w:val="left"/>
        <w:rPr>
          <w:rFonts w:ascii="Arial" w:hAnsi="Arial" w:cs="Arial"/>
          <w:sz w:val="20"/>
        </w:rPr>
      </w:pPr>
      <w:r w:rsidRPr="003256E4">
        <w:rPr>
          <w:rFonts w:ascii="Arial" w:hAnsi="Arial" w:cs="Arial"/>
          <w:b/>
          <w:sz w:val="20"/>
        </w:rPr>
        <w:t>SKRBNIKI POGODBE</w:t>
      </w:r>
    </w:p>
    <w:p w14:paraId="66C9C835" w14:textId="77777777" w:rsidR="005255FD" w:rsidRPr="003256E4" w:rsidRDefault="005255FD"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sz w:val="20"/>
        </w:rPr>
      </w:pPr>
    </w:p>
    <w:p w14:paraId="5C608DF6" w14:textId="77777777" w:rsidR="00385FA2" w:rsidRPr="005255FD" w:rsidRDefault="00385FA2"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7F32F67F" w14:textId="77777777" w:rsidR="003256E4" w:rsidRDefault="003256E4" w:rsidP="005255FD">
      <w:pPr>
        <w:numPr>
          <w:ilvl w:val="12"/>
          <w:numId w:val="0"/>
        </w:numPr>
        <w:spacing w:line="276" w:lineRule="auto"/>
        <w:jc w:val="both"/>
        <w:rPr>
          <w:rFonts w:cs="Arial"/>
          <w:szCs w:val="20"/>
        </w:rPr>
      </w:pPr>
    </w:p>
    <w:p w14:paraId="61276810" w14:textId="77777777" w:rsidR="003256E4" w:rsidRPr="00232358" w:rsidRDefault="003256E4" w:rsidP="005255FD">
      <w:pPr>
        <w:pStyle w:val="Telobesedila"/>
        <w:spacing w:line="276" w:lineRule="auto"/>
        <w:rPr>
          <w:rFonts w:ascii="Arial" w:hAnsi="Arial" w:cs="Arial"/>
          <w:sz w:val="20"/>
        </w:rPr>
      </w:pPr>
      <w:r w:rsidRPr="00232358">
        <w:rPr>
          <w:rFonts w:ascii="Arial" w:hAnsi="Arial" w:cs="Arial"/>
          <w:sz w:val="20"/>
        </w:rPr>
        <w:t>Skrbnik</w:t>
      </w:r>
      <w:r>
        <w:rPr>
          <w:rFonts w:ascii="Arial" w:hAnsi="Arial" w:cs="Arial"/>
          <w:sz w:val="20"/>
        </w:rPr>
        <w:t>a</w:t>
      </w:r>
      <w:r w:rsidRPr="00232358">
        <w:rPr>
          <w:rFonts w:ascii="Arial" w:hAnsi="Arial" w:cs="Arial"/>
          <w:sz w:val="20"/>
        </w:rPr>
        <w:t xml:space="preserve"> te pogodbe s</w:t>
      </w:r>
      <w:r>
        <w:rPr>
          <w:rFonts w:ascii="Arial" w:hAnsi="Arial" w:cs="Arial"/>
          <w:sz w:val="20"/>
        </w:rPr>
        <w:t>ta</w:t>
      </w:r>
      <w:r w:rsidRPr="00232358">
        <w:rPr>
          <w:rFonts w:ascii="Arial" w:hAnsi="Arial" w:cs="Arial"/>
          <w:sz w:val="20"/>
        </w:rPr>
        <w:t xml:space="preserve">: </w:t>
      </w:r>
    </w:p>
    <w:p w14:paraId="3FD00674" w14:textId="77777777" w:rsidR="003256E4" w:rsidRPr="00232358" w:rsidRDefault="003256E4" w:rsidP="005255FD">
      <w:pPr>
        <w:pStyle w:val="Telobesedila"/>
        <w:spacing w:line="276" w:lineRule="auto"/>
        <w:rPr>
          <w:rFonts w:ascii="Arial" w:hAnsi="Arial" w:cs="Arial"/>
          <w:sz w:val="20"/>
          <w:highlight w:val="yellow"/>
        </w:rPr>
      </w:pPr>
    </w:p>
    <w:p w14:paraId="2A946569" w14:textId="77777777" w:rsidR="003256E4" w:rsidRPr="00EC2613" w:rsidRDefault="003256E4" w:rsidP="005255FD">
      <w:pPr>
        <w:pStyle w:val="Telobesedila"/>
        <w:numPr>
          <w:ilvl w:val="0"/>
          <w:numId w:val="15"/>
        </w:numPr>
        <w:spacing w:line="276" w:lineRule="auto"/>
        <w:jc w:val="both"/>
        <w:rPr>
          <w:rFonts w:ascii="Arial" w:hAnsi="Arial" w:cs="Arial"/>
          <w:sz w:val="20"/>
        </w:rPr>
      </w:pPr>
      <w:r w:rsidRPr="00232358">
        <w:rPr>
          <w:rFonts w:ascii="Arial" w:hAnsi="Arial" w:cs="Arial"/>
          <w:sz w:val="20"/>
        </w:rPr>
        <w:t xml:space="preserve">na strani naročnika g./ga. </w:t>
      </w:r>
      <w:bookmarkStart w:id="4" w:name="_Hlk531592608"/>
      <w:r w:rsidRPr="00232358">
        <w:rPr>
          <w:rFonts w:ascii="Arial" w:hAnsi="Arial" w:cs="Arial"/>
          <w:sz w:val="20"/>
          <w:lang w:val="en-US"/>
        </w:rPr>
        <w:fldChar w:fldCharType="begin">
          <w:ffData>
            <w:name w:val="Besedilo15"/>
            <w:enabled/>
            <w:calcOnExit w:val="0"/>
            <w:textInput/>
          </w:ffData>
        </w:fldChar>
      </w:r>
      <w:r w:rsidRPr="00232358">
        <w:rPr>
          <w:rFonts w:ascii="Arial" w:hAnsi="Arial" w:cs="Arial"/>
          <w:sz w:val="20"/>
          <w:lang w:val="it-IT"/>
        </w:rPr>
        <w:instrText xml:space="preserve"> FORMTEXT </w:instrText>
      </w:r>
      <w:r w:rsidRPr="00232358">
        <w:rPr>
          <w:rFonts w:ascii="Arial" w:hAnsi="Arial" w:cs="Arial"/>
          <w:sz w:val="20"/>
          <w:lang w:val="en-US"/>
        </w:rPr>
      </w:r>
      <w:r w:rsidRPr="00232358">
        <w:rPr>
          <w:rFonts w:ascii="Arial" w:hAnsi="Arial" w:cs="Arial"/>
          <w:sz w:val="20"/>
          <w:lang w:val="en-US"/>
        </w:rPr>
        <w:fldChar w:fldCharType="separate"/>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rPr>
        <w:fldChar w:fldCharType="end"/>
      </w:r>
      <w:bookmarkEnd w:id="4"/>
      <w:r w:rsidRPr="00232358">
        <w:rPr>
          <w:rFonts w:ascii="Arial" w:hAnsi="Arial" w:cs="Arial"/>
          <w:sz w:val="20"/>
        </w:rPr>
        <w:t xml:space="preserve"> (telefon</w:t>
      </w:r>
      <w:r>
        <w:rPr>
          <w:rFonts w:ascii="Arial" w:hAnsi="Arial" w:cs="Arial"/>
          <w:sz w:val="20"/>
        </w:rPr>
        <w:t xml:space="preserve"> in</w:t>
      </w:r>
      <w:r w:rsidRPr="00232358">
        <w:rPr>
          <w:rFonts w:ascii="Arial" w:hAnsi="Arial" w:cs="Arial"/>
          <w:sz w:val="20"/>
        </w:rPr>
        <w:t xml:space="preserve"> e</w:t>
      </w:r>
      <w:r>
        <w:rPr>
          <w:rFonts w:ascii="Arial" w:hAnsi="Arial" w:cs="Arial"/>
          <w:sz w:val="20"/>
        </w:rPr>
        <w:t xml:space="preserve">lektronska </w:t>
      </w:r>
      <w:r w:rsidRPr="00232358">
        <w:rPr>
          <w:rFonts w:ascii="Arial" w:hAnsi="Arial" w:cs="Arial"/>
          <w:sz w:val="20"/>
        </w:rPr>
        <w:t xml:space="preserve">pošta) </w:t>
      </w:r>
      <w:r w:rsidRPr="00EC2613">
        <w:rPr>
          <w:rFonts w:ascii="Arial" w:hAnsi="Arial" w:cs="Arial"/>
          <w:sz w:val="20"/>
        </w:rPr>
        <w:t xml:space="preserve">in </w:t>
      </w:r>
    </w:p>
    <w:p w14:paraId="1A033BBF" w14:textId="36FEDF93" w:rsidR="003256E4" w:rsidRDefault="003256E4" w:rsidP="005255FD">
      <w:pPr>
        <w:pStyle w:val="Telobesedila"/>
        <w:numPr>
          <w:ilvl w:val="0"/>
          <w:numId w:val="15"/>
        </w:numPr>
        <w:spacing w:line="276" w:lineRule="auto"/>
        <w:jc w:val="both"/>
        <w:rPr>
          <w:rFonts w:ascii="Arial" w:hAnsi="Arial" w:cs="Arial"/>
          <w:sz w:val="20"/>
        </w:rPr>
      </w:pPr>
      <w:r w:rsidRPr="00232358">
        <w:rPr>
          <w:rFonts w:ascii="Arial" w:hAnsi="Arial" w:cs="Arial"/>
          <w:sz w:val="20"/>
        </w:rPr>
        <w:t>na strani izvajalca  g./ga.</w:t>
      </w:r>
      <w:r>
        <w:rPr>
          <w:rFonts w:ascii="Arial" w:hAnsi="Arial" w:cs="Arial"/>
          <w:sz w:val="20"/>
        </w:rPr>
        <w:t xml:space="preserve"> </w:t>
      </w:r>
      <w:r w:rsidRPr="00232358">
        <w:rPr>
          <w:rFonts w:ascii="Arial" w:hAnsi="Arial" w:cs="Arial"/>
          <w:sz w:val="20"/>
          <w:lang w:val="en-US"/>
        </w:rPr>
        <w:fldChar w:fldCharType="begin">
          <w:ffData>
            <w:name w:val="Besedilo15"/>
            <w:enabled/>
            <w:calcOnExit w:val="0"/>
            <w:textInput/>
          </w:ffData>
        </w:fldChar>
      </w:r>
      <w:r w:rsidRPr="00232358">
        <w:rPr>
          <w:rFonts w:ascii="Arial" w:hAnsi="Arial" w:cs="Arial"/>
          <w:sz w:val="20"/>
          <w:lang w:val="it-IT"/>
        </w:rPr>
        <w:instrText xml:space="preserve"> FORMTEXT </w:instrText>
      </w:r>
      <w:r w:rsidRPr="00232358">
        <w:rPr>
          <w:rFonts w:ascii="Arial" w:hAnsi="Arial" w:cs="Arial"/>
          <w:sz w:val="20"/>
          <w:lang w:val="en-US"/>
        </w:rPr>
      </w:r>
      <w:r w:rsidRPr="00232358">
        <w:rPr>
          <w:rFonts w:ascii="Arial" w:hAnsi="Arial" w:cs="Arial"/>
          <w:sz w:val="20"/>
          <w:lang w:val="en-US"/>
        </w:rPr>
        <w:fldChar w:fldCharType="separate"/>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rPr>
        <w:fldChar w:fldCharType="end"/>
      </w:r>
      <w:r w:rsidRPr="00232358">
        <w:rPr>
          <w:rFonts w:ascii="Arial" w:hAnsi="Arial" w:cs="Arial"/>
          <w:sz w:val="20"/>
        </w:rPr>
        <w:t xml:space="preserve"> (telefon</w:t>
      </w:r>
      <w:r>
        <w:rPr>
          <w:rFonts w:ascii="Arial" w:hAnsi="Arial" w:cs="Arial"/>
          <w:sz w:val="20"/>
        </w:rPr>
        <w:t xml:space="preserve"> in</w:t>
      </w:r>
      <w:r w:rsidRPr="00232358">
        <w:rPr>
          <w:rFonts w:ascii="Arial" w:hAnsi="Arial" w:cs="Arial"/>
          <w:sz w:val="20"/>
        </w:rPr>
        <w:t xml:space="preserve"> e</w:t>
      </w:r>
      <w:r>
        <w:rPr>
          <w:rFonts w:ascii="Arial" w:hAnsi="Arial" w:cs="Arial"/>
          <w:sz w:val="20"/>
        </w:rPr>
        <w:t xml:space="preserve">lektronska </w:t>
      </w:r>
      <w:r w:rsidRPr="00232358">
        <w:rPr>
          <w:rFonts w:ascii="Arial" w:hAnsi="Arial" w:cs="Arial"/>
          <w:sz w:val="20"/>
        </w:rPr>
        <w:t>pošta)</w:t>
      </w:r>
      <w:r>
        <w:rPr>
          <w:rFonts w:ascii="Arial" w:hAnsi="Arial" w:cs="Arial"/>
          <w:sz w:val="20"/>
        </w:rPr>
        <w:t>.</w:t>
      </w:r>
    </w:p>
    <w:p w14:paraId="6AD3EC1B" w14:textId="77777777" w:rsidR="006B6B83" w:rsidRPr="00FB178A" w:rsidRDefault="006B6B83" w:rsidP="005B2BCF">
      <w:pPr>
        <w:pStyle w:val="Telobesedila"/>
        <w:spacing w:line="276" w:lineRule="auto"/>
        <w:jc w:val="both"/>
        <w:rPr>
          <w:rFonts w:ascii="Arial" w:hAnsi="Arial" w:cs="Arial"/>
          <w:sz w:val="20"/>
        </w:rPr>
      </w:pPr>
    </w:p>
    <w:p w14:paraId="60D7F625" w14:textId="77777777" w:rsidR="006B6B83" w:rsidRDefault="006B6B83" w:rsidP="006B6B83">
      <w:pPr>
        <w:pStyle w:val="Odstavekseznama"/>
        <w:ind w:left="360" w:right="-7"/>
        <w:jc w:val="both"/>
        <w:rPr>
          <w:rFonts w:cs="Arial"/>
        </w:rPr>
      </w:pPr>
    </w:p>
    <w:p w14:paraId="3355AC4A" w14:textId="5F15C29D" w:rsidR="006B6B83" w:rsidRPr="006B6B83" w:rsidRDefault="006B6B83" w:rsidP="005B2BCF">
      <w:pPr>
        <w:spacing w:line="276" w:lineRule="auto"/>
        <w:jc w:val="both"/>
        <w:rPr>
          <w:rFonts w:cs="Arial"/>
        </w:rPr>
      </w:pPr>
      <w:r w:rsidRPr="006B6B83">
        <w:rPr>
          <w:rFonts w:cs="Arial"/>
          <w:szCs w:val="20"/>
        </w:rPr>
        <w:t>Za spremembo kontaktnih podatkov in spremembo skrbnika/ov pogodbe iz tega člena je dovolj pisno obvestilo ene stranke drugi stranki.</w:t>
      </w:r>
    </w:p>
    <w:p w14:paraId="72914922" w14:textId="77777777" w:rsidR="00385FA2" w:rsidRDefault="00385FA2" w:rsidP="005255FD">
      <w:pPr>
        <w:widowControl w:val="0"/>
        <w:spacing w:line="276" w:lineRule="auto"/>
        <w:jc w:val="both"/>
        <w:rPr>
          <w:rFonts w:eastAsia="Calibri" w:cs="Arial"/>
          <w:szCs w:val="22"/>
        </w:rPr>
      </w:pPr>
    </w:p>
    <w:p w14:paraId="4AAF801B" w14:textId="77777777" w:rsidR="00D37773" w:rsidRDefault="00D37773" w:rsidP="005255FD">
      <w:pPr>
        <w:spacing w:line="276" w:lineRule="auto"/>
        <w:jc w:val="both"/>
        <w:rPr>
          <w:rFonts w:cs="Arial"/>
        </w:rPr>
      </w:pPr>
    </w:p>
    <w:p w14:paraId="49D2753C" w14:textId="77777777" w:rsidR="00030837" w:rsidRPr="009553F4" w:rsidRDefault="002A1A75"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24" w:hanging="340"/>
        <w:jc w:val="left"/>
        <w:rPr>
          <w:rFonts w:ascii="Arial" w:hAnsi="Arial" w:cs="Arial"/>
          <w:b/>
          <w:sz w:val="20"/>
        </w:rPr>
      </w:pPr>
      <w:r w:rsidRPr="009553F4">
        <w:rPr>
          <w:rFonts w:ascii="Arial" w:hAnsi="Arial" w:cs="Arial"/>
          <w:b/>
          <w:sz w:val="20"/>
        </w:rPr>
        <w:t>PROTUKORUPCIJSKA KLAVZULA</w:t>
      </w:r>
    </w:p>
    <w:p w14:paraId="29E84814" w14:textId="77777777" w:rsidR="00030837" w:rsidRPr="00510D51" w:rsidRDefault="00030837" w:rsidP="005255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jc w:val="left"/>
        <w:rPr>
          <w:rFonts w:ascii="Arial" w:hAnsi="Arial" w:cs="Arial"/>
          <w:b/>
          <w:sz w:val="20"/>
        </w:rPr>
      </w:pPr>
    </w:p>
    <w:p w14:paraId="4F21F378" w14:textId="2B2BBBE1" w:rsidR="002A1A75" w:rsidRPr="005255FD" w:rsidRDefault="002A1A75" w:rsidP="005255FD">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47D37A22" w14:textId="77777777" w:rsidR="00110591" w:rsidRPr="00110591" w:rsidRDefault="00110591" w:rsidP="005255FD">
      <w:pPr>
        <w:spacing w:line="276" w:lineRule="auto"/>
      </w:pPr>
    </w:p>
    <w:p w14:paraId="64861204" w14:textId="77777777" w:rsidR="00385FA2" w:rsidRPr="005D747E" w:rsidRDefault="00385FA2" w:rsidP="005255FD">
      <w:pPr>
        <w:pStyle w:val="ic"/>
        <w:spacing w:before="0" w:after="0" w:line="276" w:lineRule="auto"/>
        <w:jc w:val="both"/>
        <w:rPr>
          <w:rFonts w:ascii="Arial" w:hAnsi="Arial" w:cs="Arial"/>
          <w:sz w:val="20"/>
          <w:szCs w:val="20"/>
        </w:rPr>
      </w:pPr>
      <w:r w:rsidRPr="005D747E">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66E11FA" w14:textId="77777777" w:rsidR="00385FA2" w:rsidRPr="005D747E" w:rsidRDefault="00385FA2" w:rsidP="005255FD">
      <w:pPr>
        <w:pStyle w:val="Telobesedila"/>
        <w:spacing w:line="276" w:lineRule="auto"/>
        <w:jc w:val="both"/>
        <w:rPr>
          <w:rFonts w:ascii="Arial" w:hAnsi="Arial" w:cs="Arial"/>
          <w:sz w:val="20"/>
        </w:rPr>
      </w:pPr>
    </w:p>
    <w:p w14:paraId="47B45439" w14:textId="71192D53" w:rsidR="00385FA2" w:rsidRDefault="00385FA2" w:rsidP="005255FD">
      <w:pPr>
        <w:pStyle w:val="Telobesedila"/>
        <w:spacing w:line="276" w:lineRule="auto"/>
        <w:jc w:val="both"/>
        <w:rPr>
          <w:rFonts w:ascii="Arial" w:hAnsi="Arial" w:cs="Arial"/>
          <w:sz w:val="20"/>
        </w:rPr>
      </w:pPr>
      <w:r w:rsidRPr="005D747E">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ECC2AF" w14:textId="2EF5A564" w:rsidR="000C0070" w:rsidRDefault="000C0070" w:rsidP="005255FD">
      <w:pPr>
        <w:pStyle w:val="Telobesedila"/>
        <w:spacing w:line="276" w:lineRule="auto"/>
        <w:jc w:val="both"/>
        <w:rPr>
          <w:rFonts w:ascii="Arial" w:hAnsi="Arial" w:cs="Arial"/>
          <w:sz w:val="20"/>
        </w:rPr>
      </w:pPr>
    </w:p>
    <w:p w14:paraId="6A2513FB" w14:textId="77777777" w:rsidR="000C0070" w:rsidRPr="00305B8E" w:rsidRDefault="000C0070" w:rsidP="000C007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1134"/>
        <w:jc w:val="left"/>
        <w:rPr>
          <w:rFonts w:ascii="Arial" w:hAnsi="Arial" w:cs="Arial"/>
          <w:b/>
          <w:sz w:val="20"/>
        </w:rPr>
      </w:pPr>
    </w:p>
    <w:p w14:paraId="2B7C7973" w14:textId="77777777" w:rsidR="000C0070" w:rsidRPr="005255FD" w:rsidRDefault="000C0070" w:rsidP="000C0070">
      <w:pPr>
        <w:pStyle w:val="pogodbaleni"/>
        <w:numPr>
          <w:ilvl w:val="0"/>
          <w:numId w:val="9"/>
        </w:numPr>
        <w:spacing w:before="0" w:after="0" w:line="276" w:lineRule="auto"/>
        <w:ind w:left="360"/>
        <w:rPr>
          <w:rFonts w:cs="Arial"/>
          <w:b/>
          <w:bCs/>
          <w:color w:val="000000"/>
          <w:szCs w:val="20"/>
        </w:rPr>
      </w:pPr>
      <w:r w:rsidRPr="005255FD">
        <w:rPr>
          <w:rFonts w:cs="Arial"/>
          <w:b/>
          <w:bCs/>
          <w:color w:val="000000"/>
          <w:szCs w:val="20"/>
        </w:rPr>
        <w:t>člen</w:t>
      </w:r>
    </w:p>
    <w:p w14:paraId="614BEE84" w14:textId="77777777" w:rsidR="000C0070" w:rsidRDefault="000C0070" w:rsidP="000C0070">
      <w:pPr>
        <w:spacing w:line="276" w:lineRule="auto"/>
        <w:jc w:val="both"/>
        <w:rPr>
          <w:rFonts w:cs="Arial"/>
        </w:rPr>
      </w:pPr>
    </w:p>
    <w:p w14:paraId="390A3191" w14:textId="4B40CE3C" w:rsidR="000C0070" w:rsidRDefault="000C0070" w:rsidP="000C0070">
      <w:pPr>
        <w:spacing w:line="276" w:lineRule="auto"/>
        <w:jc w:val="both"/>
        <w:rPr>
          <w:rFonts w:cs="Arial"/>
        </w:rPr>
      </w:pPr>
      <w:r w:rsidRPr="00510D51">
        <w:rPr>
          <w:rFonts w:cs="Arial"/>
        </w:rPr>
        <w:t>Izvajalec je na poziv naročnika pri izvajanju predmeta javnega naročila oziroma te pogodbe</w:t>
      </w:r>
      <w:r w:rsidR="005B2BCF">
        <w:rPr>
          <w:rFonts w:cs="Arial"/>
        </w:rPr>
        <w:t xml:space="preserve"> </w:t>
      </w:r>
      <w:r w:rsidRPr="00510D51">
        <w:rPr>
          <w:rFonts w:cs="Arial"/>
        </w:rPr>
        <w:t>naročniku dolžan posredovati podatke o:</w:t>
      </w:r>
    </w:p>
    <w:p w14:paraId="571C6BEE" w14:textId="77777777" w:rsidR="000C0070" w:rsidRPr="00510D51" w:rsidRDefault="000C0070" w:rsidP="000C0070">
      <w:pPr>
        <w:spacing w:line="276" w:lineRule="auto"/>
        <w:jc w:val="both"/>
        <w:rPr>
          <w:rFonts w:cs="Arial"/>
        </w:rPr>
      </w:pPr>
    </w:p>
    <w:p w14:paraId="786564A5" w14:textId="77777777" w:rsidR="000C0070" w:rsidRPr="006843DA" w:rsidRDefault="000C0070" w:rsidP="000C0070">
      <w:pPr>
        <w:numPr>
          <w:ilvl w:val="0"/>
          <w:numId w:val="7"/>
        </w:numPr>
        <w:spacing w:line="276" w:lineRule="auto"/>
        <w:jc w:val="both"/>
        <w:rPr>
          <w:rFonts w:cs="Arial"/>
          <w:szCs w:val="20"/>
          <w:lang w:eastAsia="zh-CN"/>
        </w:rPr>
      </w:pPr>
      <w:r w:rsidRPr="006843DA">
        <w:rPr>
          <w:rFonts w:cs="Arial"/>
          <w:szCs w:val="20"/>
          <w:lang w:eastAsia="zh-CN"/>
        </w:rPr>
        <w:t xml:space="preserve">svojih ustanoviteljih, družbenikih, delničarjih, </w:t>
      </w:r>
      <w:proofErr w:type="spellStart"/>
      <w:r w:rsidRPr="006843DA">
        <w:rPr>
          <w:rFonts w:cs="Arial"/>
          <w:szCs w:val="20"/>
          <w:lang w:eastAsia="zh-CN"/>
        </w:rPr>
        <w:t>komandistih</w:t>
      </w:r>
      <w:proofErr w:type="spellEnd"/>
      <w:r w:rsidRPr="006843DA">
        <w:rPr>
          <w:rFonts w:cs="Arial"/>
          <w:szCs w:val="20"/>
          <w:lang w:eastAsia="zh-CN"/>
        </w:rPr>
        <w:t xml:space="preserve"> ali drugih lastnikih in podatke o lastniških deležih navedenih oseb,</w:t>
      </w:r>
    </w:p>
    <w:p w14:paraId="64D31051" w14:textId="77777777" w:rsidR="000C0070" w:rsidRDefault="000C0070" w:rsidP="000C0070">
      <w:pPr>
        <w:numPr>
          <w:ilvl w:val="0"/>
          <w:numId w:val="7"/>
        </w:numPr>
        <w:spacing w:line="276" w:lineRule="auto"/>
        <w:jc w:val="both"/>
        <w:rPr>
          <w:rFonts w:cs="Arial"/>
          <w:szCs w:val="20"/>
          <w:lang w:eastAsia="zh-CN"/>
        </w:rPr>
      </w:pPr>
      <w:r w:rsidRPr="006843DA">
        <w:rPr>
          <w:rFonts w:cs="Arial"/>
          <w:szCs w:val="20"/>
          <w:lang w:eastAsia="zh-CN"/>
        </w:rPr>
        <w:t>gospodarskih subjektih, za katere se glede na določbe zakona, ki ureja gospodarske družbe, šteje, da so z njim povezane družbe.</w:t>
      </w:r>
    </w:p>
    <w:p w14:paraId="20D6C3DF" w14:textId="77777777" w:rsidR="000C0070" w:rsidRDefault="000C0070" w:rsidP="005255FD">
      <w:pPr>
        <w:pStyle w:val="Telobesedila"/>
        <w:spacing w:line="276" w:lineRule="auto"/>
        <w:jc w:val="both"/>
        <w:rPr>
          <w:rFonts w:ascii="Arial" w:hAnsi="Arial" w:cs="Arial"/>
          <w:sz w:val="20"/>
        </w:rPr>
      </w:pPr>
    </w:p>
    <w:p w14:paraId="3B0D0934" w14:textId="77777777" w:rsidR="006B6B83" w:rsidRDefault="006B6B83" w:rsidP="005255FD">
      <w:pPr>
        <w:pStyle w:val="Telobesedila"/>
        <w:spacing w:line="276" w:lineRule="auto"/>
        <w:jc w:val="both"/>
        <w:rPr>
          <w:rFonts w:ascii="Arial" w:hAnsi="Arial" w:cs="Arial"/>
          <w:sz w:val="20"/>
        </w:rPr>
      </w:pPr>
    </w:p>
    <w:p w14:paraId="596CA99D" w14:textId="6A9C70F1" w:rsidR="00385FA2" w:rsidRDefault="00305B8E" w:rsidP="005255FD">
      <w:pPr>
        <w:pStyle w:val="BodyText23"/>
        <w:widowControl/>
        <w:numPr>
          <w:ilvl w:val="0"/>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ind w:left="680" w:hanging="340"/>
        <w:jc w:val="left"/>
        <w:rPr>
          <w:rFonts w:ascii="Arial" w:hAnsi="Arial" w:cs="Arial"/>
          <w:b/>
          <w:sz w:val="20"/>
        </w:rPr>
      </w:pPr>
      <w:r>
        <w:rPr>
          <w:rFonts w:ascii="Arial" w:hAnsi="Arial" w:cs="Arial"/>
          <w:b/>
          <w:sz w:val="20"/>
        </w:rPr>
        <w:lastRenderedPageBreak/>
        <w:t>POSEBNE IN KONČNE DOLOČBE</w:t>
      </w:r>
    </w:p>
    <w:p w14:paraId="565EFBC1" w14:textId="77777777" w:rsidR="00385FA2" w:rsidRPr="005255FD" w:rsidRDefault="00385FA2" w:rsidP="005255FD">
      <w:pPr>
        <w:spacing w:line="276" w:lineRule="auto"/>
        <w:jc w:val="both"/>
        <w:rPr>
          <w:rFonts w:cs="Arial"/>
          <w:b/>
          <w:bCs/>
          <w:szCs w:val="20"/>
          <w:lang w:eastAsia="zh-CN"/>
        </w:rPr>
      </w:pPr>
    </w:p>
    <w:p w14:paraId="3F11E9F6" w14:textId="77777777" w:rsidR="001A569D" w:rsidRPr="005D747E" w:rsidRDefault="001A569D" w:rsidP="005255FD">
      <w:pPr>
        <w:spacing w:line="276" w:lineRule="auto"/>
        <w:jc w:val="both"/>
        <w:rPr>
          <w:rFonts w:cs="Arial"/>
        </w:rPr>
      </w:pPr>
    </w:p>
    <w:p w14:paraId="2D496A72" w14:textId="77777777" w:rsidR="001A569D" w:rsidRPr="005255FD" w:rsidRDefault="001A569D" w:rsidP="005255FD">
      <w:pPr>
        <w:pStyle w:val="pogodbaleni"/>
        <w:numPr>
          <w:ilvl w:val="0"/>
          <w:numId w:val="9"/>
        </w:numPr>
        <w:spacing w:before="0" w:after="0" w:line="276" w:lineRule="auto"/>
        <w:ind w:left="360"/>
        <w:rPr>
          <w:rFonts w:cs="Arial"/>
          <w:b/>
          <w:bCs/>
          <w:szCs w:val="20"/>
        </w:rPr>
      </w:pPr>
      <w:r w:rsidRPr="005255FD">
        <w:rPr>
          <w:rFonts w:cs="Arial"/>
          <w:b/>
          <w:bCs/>
          <w:szCs w:val="20"/>
        </w:rPr>
        <w:t>člen</w:t>
      </w:r>
    </w:p>
    <w:p w14:paraId="7485565A" w14:textId="77777777" w:rsidR="003256E4" w:rsidRDefault="003256E4" w:rsidP="005255FD">
      <w:pPr>
        <w:spacing w:line="276" w:lineRule="auto"/>
        <w:jc w:val="both"/>
        <w:rPr>
          <w:rFonts w:cs="Arial"/>
          <w:szCs w:val="20"/>
        </w:rPr>
      </w:pPr>
    </w:p>
    <w:p w14:paraId="76F7F73C" w14:textId="68B15532" w:rsidR="0035036B" w:rsidRDefault="003256E4" w:rsidP="005255FD">
      <w:pPr>
        <w:spacing w:line="276" w:lineRule="auto"/>
        <w:jc w:val="both"/>
        <w:rPr>
          <w:rFonts w:cs="Arial"/>
        </w:rPr>
      </w:pPr>
      <w:r w:rsidRPr="00232358">
        <w:rPr>
          <w:rFonts w:cs="Arial"/>
          <w:szCs w:val="20"/>
        </w:rPr>
        <w:t>Pogodba je sklenjena</w:t>
      </w:r>
      <w:r>
        <w:rPr>
          <w:rFonts w:cs="Arial"/>
          <w:szCs w:val="20"/>
        </w:rPr>
        <w:t xml:space="preserve"> z </w:t>
      </w:r>
      <w:r w:rsidRPr="00764135">
        <w:rPr>
          <w:rFonts w:cs="Arial"/>
          <w:szCs w:val="20"/>
        </w:rPr>
        <w:t xml:space="preserve">dnem, ko jo podpišeta obe pogodbeni stranki pod pogojem, da </w:t>
      </w:r>
      <w:r>
        <w:rPr>
          <w:rFonts w:cs="Arial"/>
          <w:szCs w:val="20"/>
        </w:rPr>
        <w:t>izvajalec</w:t>
      </w:r>
      <w:r w:rsidRPr="00764135">
        <w:rPr>
          <w:rFonts w:cs="Arial"/>
          <w:szCs w:val="20"/>
        </w:rPr>
        <w:t xml:space="preserve"> naročniku izroči zavarovanje za dobro izvedbo pogodbenih obveznosti iz te pogodbe</w:t>
      </w:r>
      <w:r w:rsidR="007B44E8">
        <w:rPr>
          <w:rFonts w:cs="Arial"/>
          <w:szCs w:val="20"/>
        </w:rPr>
        <w:t xml:space="preserve">, uporablja pa se od </w:t>
      </w:r>
      <w:r w:rsidR="0036622F">
        <w:rPr>
          <w:rFonts w:cs="Arial"/>
        </w:rPr>
        <w:t>12. 6. 2023 (za Sklop 1)  oziroma od 16. 6. 2023 (za Sklope 2, 3 in 4)</w:t>
      </w:r>
      <w:r w:rsidR="0036622F">
        <w:rPr>
          <w:rFonts w:cs="Arial"/>
          <w:i/>
          <w:iCs/>
          <w:szCs w:val="20"/>
          <w:lang w:eastAsia="zh-CN"/>
        </w:rPr>
        <w:t xml:space="preserve"> </w:t>
      </w:r>
      <w:r w:rsidR="0036622F">
        <w:rPr>
          <w:rFonts w:cs="Arial"/>
        </w:rPr>
        <w:t>za obdobje 36 mesecev.</w:t>
      </w:r>
    </w:p>
    <w:p w14:paraId="2496ECB0" w14:textId="77777777" w:rsidR="005B2BCF" w:rsidRDefault="005B2BCF" w:rsidP="005255FD">
      <w:pPr>
        <w:spacing w:line="276" w:lineRule="auto"/>
        <w:jc w:val="both"/>
        <w:rPr>
          <w:rFonts w:cs="Arial"/>
          <w:szCs w:val="20"/>
        </w:rPr>
      </w:pPr>
    </w:p>
    <w:p w14:paraId="18E81865" w14:textId="5E7907B9" w:rsidR="000C0070" w:rsidRDefault="000C0070" w:rsidP="000C0070">
      <w:pPr>
        <w:pStyle w:val="Telobesedila"/>
        <w:spacing w:line="260" w:lineRule="atLeast"/>
        <w:rPr>
          <w:rFonts w:ascii="Arial" w:hAnsi="Arial" w:cs="Arial"/>
          <w:sz w:val="20"/>
        </w:rPr>
      </w:pPr>
      <w:r w:rsidRPr="005B2BCF">
        <w:rPr>
          <w:rFonts w:ascii="Arial" w:hAnsi="Arial" w:cs="Arial"/>
          <w:sz w:val="20"/>
        </w:rPr>
        <w:t>V primeru, da je pogodba za posamezen sklop sklenjena po zgoraj navedenem datumu, se uporablja od dneva sklenitve pogodbe za obdobje 36 (šestintridesetih) mesecev.</w:t>
      </w:r>
    </w:p>
    <w:p w14:paraId="642A1C19" w14:textId="77777777" w:rsidR="005B2BCF" w:rsidRPr="005B2BCF" w:rsidRDefault="005B2BCF" w:rsidP="000C0070">
      <w:pPr>
        <w:pStyle w:val="Telobesedila"/>
        <w:spacing w:line="260" w:lineRule="atLeast"/>
        <w:rPr>
          <w:rFonts w:ascii="Arial" w:hAnsi="Arial" w:cs="Arial"/>
          <w:sz w:val="20"/>
        </w:rPr>
      </w:pPr>
    </w:p>
    <w:p w14:paraId="752F5055" w14:textId="25240E4A" w:rsidR="0035036B" w:rsidRDefault="005B2BCF" w:rsidP="005255FD">
      <w:pPr>
        <w:spacing w:line="276" w:lineRule="auto"/>
        <w:jc w:val="both"/>
        <w:rPr>
          <w:rFonts w:cs="Arial"/>
          <w:i/>
          <w:iCs/>
          <w:szCs w:val="20"/>
          <w:lang w:eastAsia="zh-CN"/>
        </w:rPr>
      </w:pPr>
      <w:r>
        <w:rPr>
          <w:rFonts w:cs="Arial"/>
          <w:i/>
          <w:iCs/>
          <w:szCs w:val="20"/>
          <w:lang w:eastAsia="zh-CN"/>
        </w:rPr>
        <w:t>/navedeno bo prilagojeno pred podpisom pogodbe/</w:t>
      </w:r>
    </w:p>
    <w:p w14:paraId="7344EDB1" w14:textId="77777777" w:rsidR="005B2BCF" w:rsidRPr="0035036B" w:rsidRDefault="005B2BCF" w:rsidP="005255FD">
      <w:pPr>
        <w:spacing w:line="276" w:lineRule="auto"/>
        <w:jc w:val="both"/>
        <w:rPr>
          <w:rFonts w:cs="Arial"/>
          <w:szCs w:val="20"/>
        </w:rPr>
      </w:pPr>
    </w:p>
    <w:p w14:paraId="3329C6B7" w14:textId="18C7A439" w:rsidR="003256E4" w:rsidRDefault="00C66FBA" w:rsidP="005255FD">
      <w:pPr>
        <w:spacing w:line="276" w:lineRule="auto"/>
        <w:jc w:val="both"/>
        <w:rPr>
          <w:rFonts w:cs="Arial"/>
          <w:szCs w:val="20"/>
        </w:rPr>
      </w:pPr>
      <w:r w:rsidRPr="00C66FBA">
        <w:rPr>
          <w:rFonts w:cs="Arial"/>
          <w:szCs w:val="20"/>
        </w:rPr>
        <w:t>Pogodba velja</w:t>
      </w:r>
      <w:r w:rsidR="00385837">
        <w:rPr>
          <w:rFonts w:cs="Arial"/>
          <w:szCs w:val="20"/>
        </w:rPr>
        <w:t>,</w:t>
      </w:r>
      <w:r w:rsidRPr="00C66FBA">
        <w:rPr>
          <w:rFonts w:cs="Arial"/>
          <w:szCs w:val="20"/>
        </w:rPr>
        <w:t xml:space="preserve"> dokler niso izčrpana vsa finančna sredstva</w:t>
      </w:r>
      <w:r w:rsidR="00B47469">
        <w:rPr>
          <w:rFonts w:cs="Arial"/>
          <w:szCs w:val="20"/>
        </w:rPr>
        <w:t xml:space="preserve"> </w:t>
      </w:r>
      <w:r w:rsidR="008E73FA">
        <w:rPr>
          <w:rFonts w:cs="Arial"/>
          <w:szCs w:val="20"/>
        </w:rPr>
        <w:t xml:space="preserve">po tej pogodbi </w:t>
      </w:r>
      <w:r w:rsidR="00B47469" w:rsidRPr="00485FFF">
        <w:rPr>
          <w:rFonts w:cs="Arial"/>
          <w:szCs w:val="20"/>
        </w:rPr>
        <w:t xml:space="preserve">oziroma najdlje do konca obdobja </w:t>
      </w:r>
      <w:r w:rsidR="003C39A6" w:rsidRPr="00485FFF">
        <w:rPr>
          <w:rFonts w:cs="Arial"/>
          <w:szCs w:val="20"/>
        </w:rPr>
        <w:t>uporabe</w:t>
      </w:r>
      <w:r w:rsidR="00485FFF" w:rsidRPr="00485FFF">
        <w:rPr>
          <w:rFonts w:cs="Arial"/>
          <w:szCs w:val="20"/>
        </w:rPr>
        <w:t xml:space="preserve"> </w:t>
      </w:r>
      <w:r w:rsidR="008E73FA">
        <w:rPr>
          <w:rFonts w:cs="Arial"/>
          <w:szCs w:val="20"/>
        </w:rPr>
        <w:t xml:space="preserve">te </w:t>
      </w:r>
      <w:r w:rsidR="00B47469" w:rsidRPr="00485FFF">
        <w:rPr>
          <w:rFonts w:cs="Arial"/>
          <w:szCs w:val="20"/>
        </w:rPr>
        <w:t>pogodbe.</w:t>
      </w:r>
      <w:r w:rsidRPr="00485FFF">
        <w:rPr>
          <w:rFonts w:cs="Arial"/>
          <w:szCs w:val="20"/>
        </w:rPr>
        <w:t xml:space="preserve"> O navedenem dejstvu naročnik obvesti izvajalca, pogodba pa, neglede na določbo prejšnjega odstavka tega člena, preneha z dnem, ko je takšno obvestilo</w:t>
      </w:r>
      <w:r w:rsidRPr="00C66FBA">
        <w:rPr>
          <w:rFonts w:cs="Arial"/>
          <w:szCs w:val="20"/>
        </w:rPr>
        <w:t xml:space="preserve"> s strani naročnika poslano na njegov e-poštni naslov.</w:t>
      </w:r>
    </w:p>
    <w:p w14:paraId="46BBD78E" w14:textId="77777777" w:rsidR="00C66FBA" w:rsidRDefault="00C66FBA" w:rsidP="005255FD">
      <w:pPr>
        <w:spacing w:line="276" w:lineRule="auto"/>
        <w:jc w:val="both"/>
        <w:rPr>
          <w:rFonts w:cs="Arial"/>
          <w:szCs w:val="20"/>
        </w:rPr>
      </w:pPr>
    </w:p>
    <w:p w14:paraId="2F494DE2" w14:textId="77777777" w:rsidR="001A569D" w:rsidRPr="005255FD" w:rsidRDefault="006F38CE" w:rsidP="005255FD">
      <w:pPr>
        <w:pStyle w:val="pogodbaleni"/>
        <w:numPr>
          <w:ilvl w:val="0"/>
          <w:numId w:val="9"/>
        </w:numPr>
        <w:spacing w:before="0" w:after="0" w:line="276" w:lineRule="auto"/>
        <w:ind w:left="360"/>
        <w:rPr>
          <w:rFonts w:cs="Arial"/>
          <w:b/>
          <w:bCs/>
          <w:szCs w:val="20"/>
        </w:rPr>
      </w:pPr>
      <w:r w:rsidRPr="005255FD">
        <w:rPr>
          <w:rFonts w:cs="Arial"/>
          <w:b/>
          <w:bCs/>
          <w:szCs w:val="20"/>
        </w:rPr>
        <w:t>člen</w:t>
      </w:r>
    </w:p>
    <w:p w14:paraId="2A3DB523" w14:textId="77777777" w:rsidR="003256E4" w:rsidRDefault="003256E4" w:rsidP="005255FD">
      <w:pPr>
        <w:shd w:val="clear" w:color="auto" w:fill="FFFFFF"/>
        <w:spacing w:line="276" w:lineRule="auto"/>
        <w:ind w:left="19" w:right="5"/>
        <w:jc w:val="both"/>
        <w:rPr>
          <w:rFonts w:eastAsia="Calibri" w:cs="Arial"/>
          <w:szCs w:val="20"/>
        </w:rPr>
      </w:pPr>
    </w:p>
    <w:p w14:paraId="1C5AD7FC" w14:textId="77777777" w:rsidR="003256E4" w:rsidRPr="00232358" w:rsidRDefault="003256E4" w:rsidP="005255FD">
      <w:pPr>
        <w:shd w:val="clear" w:color="auto" w:fill="FFFFFF"/>
        <w:spacing w:line="276" w:lineRule="auto"/>
        <w:ind w:left="19" w:right="5"/>
        <w:jc w:val="both"/>
        <w:rPr>
          <w:rFonts w:cs="Arial"/>
          <w:color w:val="000000"/>
          <w:spacing w:val="-2"/>
          <w:szCs w:val="20"/>
        </w:rPr>
      </w:pPr>
      <w:r w:rsidRPr="00232358">
        <w:rPr>
          <w:rFonts w:eastAsia="Calibri" w:cs="Arial"/>
          <w:szCs w:val="20"/>
        </w:rPr>
        <w:t xml:space="preserve">Naročnik lahko odstopi od pogodbe. Odstopni rok je 90 (devetdeset) dni in prične teči </w:t>
      </w:r>
      <w:r w:rsidRPr="00D02110">
        <w:rPr>
          <w:rFonts w:cs="Arial"/>
          <w:color w:val="000000"/>
          <w:spacing w:val="-2"/>
          <w:szCs w:val="20"/>
        </w:rPr>
        <w:t>naslednji dan od dneva, ko je naročnik odposlal od</w:t>
      </w:r>
      <w:r>
        <w:rPr>
          <w:rFonts w:cs="Arial"/>
          <w:color w:val="000000"/>
          <w:spacing w:val="-2"/>
          <w:szCs w:val="20"/>
        </w:rPr>
        <w:t>stop.</w:t>
      </w:r>
    </w:p>
    <w:p w14:paraId="641C90F9" w14:textId="77777777" w:rsidR="003256E4" w:rsidRPr="00232358" w:rsidRDefault="003256E4" w:rsidP="005255FD">
      <w:pPr>
        <w:spacing w:line="276" w:lineRule="auto"/>
        <w:jc w:val="both"/>
        <w:rPr>
          <w:rFonts w:cs="Arial"/>
          <w:szCs w:val="20"/>
        </w:rPr>
      </w:pPr>
    </w:p>
    <w:p w14:paraId="36F283AA" w14:textId="6655A86B" w:rsidR="003256E4" w:rsidRDefault="003256E4" w:rsidP="005255FD">
      <w:pPr>
        <w:spacing w:line="276" w:lineRule="auto"/>
        <w:jc w:val="both"/>
        <w:rPr>
          <w:rFonts w:cs="Arial"/>
          <w:szCs w:val="20"/>
        </w:rPr>
      </w:pPr>
      <w:r w:rsidRPr="00232358">
        <w:rPr>
          <w:rFonts w:cs="Arial"/>
          <w:szCs w:val="20"/>
        </w:rPr>
        <w:t>V primeru bistvenih ali ponavljajočih se kršitev določil pogodbe</w:t>
      </w:r>
      <w:r>
        <w:rPr>
          <w:rFonts w:cs="Arial"/>
          <w:szCs w:val="20"/>
        </w:rPr>
        <w:t>, ali v drugih primerih določenih s to pogodbo,</w:t>
      </w:r>
      <w:r w:rsidRPr="00232358">
        <w:rPr>
          <w:rFonts w:cs="Arial"/>
          <w:szCs w:val="20"/>
        </w:rPr>
        <w:t xml:space="preserve"> lahko odstopi od pogodbe katerakoli od pogodbenih strank. Odstopni rok je v tem primeru 30 (trideset) dni. </w:t>
      </w:r>
      <w:r w:rsidRPr="00EC2613">
        <w:rPr>
          <w:rFonts w:cs="Arial"/>
          <w:szCs w:val="20"/>
        </w:rPr>
        <w:t xml:space="preserve">Rok začne teči naslednji dan od dneva, ko je naročnik odposlal odstop. </w:t>
      </w:r>
      <w:r w:rsidRPr="00232358">
        <w:rPr>
          <w:rFonts w:cs="Arial"/>
          <w:szCs w:val="20"/>
        </w:rPr>
        <w:t>V primeru uveljavljanja skrajšanega odstopnega roka mora strank</w:t>
      </w:r>
      <w:r>
        <w:rPr>
          <w:rFonts w:cs="Arial"/>
          <w:szCs w:val="20"/>
        </w:rPr>
        <w:t>a</w:t>
      </w:r>
      <w:r w:rsidRPr="00232358">
        <w:rPr>
          <w:rFonts w:cs="Arial"/>
          <w:szCs w:val="20"/>
        </w:rPr>
        <w:t xml:space="preserve"> predhodno pisno opozoriti na bistvene ali ponavljajoče se kršitve s 15 (petnajst) dnevnim rokom za odpravo pomanjkljivosti.</w:t>
      </w:r>
    </w:p>
    <w:p w14:paraId="7F2B01C9" w14:textId="2FF071F5" w:rsidR="00230550" w:rsidRDefault="00230550" w:rsidP="005255FD">
      <w:pPr>
        <w:spacing w:line="276" w:lineRule="auto"/>
        <w:jc w:val="both"/>
        <w:rPr>
          <w:rFonts w:cs="Arial"/>
          <w:szCs w:val="20"/>
        </w:rPr>
      </w:pPr>
    </w:p>
    <w:p w14:paraId="4D3A3F59" w14:textId="77777777" w:rsidR="00230550" w:rsidRPr="008775F7" w:rsidRDefault="00230550" w:rsidP="00230550">
      <w:pPr>
        <w:numPr>
          <w:ilvl w:val="12"/>
          <w:numId w:val="0"/>
        </w:numPr>
        <w:jc w:val="both"/>
        <w:rPr>
          <w:rFonts w:cs="Arial"/>
          <w:szCs w:val="20"/>
        </w:rPr>
      </w:pPr>
      <w:r w:rsidRPr="008775F7">
        <w:rPr>
          <w:rFonts w:cs="Arial"/>
          <w:szCs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4E9D18B7" w14:textId="77777777" w:rsidR="00230550" w:rsidRPr="008775F7" w:rsidRDefault="00230550" w:rsidP="00230550">
      <w:pPr>
        <w:numPr>
          <w:ilvl w:val="12"/>
          <w:numId w:val="0"/>
        </w:numPr>
        <w:jc w:val="both"/>
        <w:rPr>
          <w:rFonts w:cs="Arial"/>
          <w:szCs w:val="20"/>
        </w:rPr>
      </w:pPr>
    </w:p>
    <w:p w14:paraId="7BCA0715" w14:textId="77777777" w:rsidR="00230550" w:rsidRPr="008775F7" w:rsidRDefault="00230550" w:rsidP="00230550">
      <w:pPr>
        <w:numPr>
          <w:ilvl w:val="12"/>
          <w:numId w:val="0"/>
        </w:numPr>
        <w:jc w:val="both"/>
        <w:rPr>
          <w:rFonts w:cs="Arial"/>
          <w:szCs w:val="20"/>
        </w:rPr>
      </w:pPr>
      <w:r w:rsidRPr="008775F7">
        <w:rPr>
          <w:rFonts w:cs="Arial"/>
          <w:szCs w:val="20"/>
        </w:rPr>
        <w:t>Med veljavnostjo te pogodbe lahko naročnik</w:t>
      </w:r>
      <w:r>
        <w:rPr>
          <w:rFonts w:cs="Arial"/>
          <w:szCs w:val="20"/>
        </w:rPr>
        <w:t>,</w:t>
      </w:r>
      <w:r w:rsidRPr="008775F7">
        <w:rPr>
          <w:rFonts w:cs="Arial"/>
          <w:szCs w:val="20"/>
        </w:rPr>
        <w:t xml:space="preserve"> ne glede na določbe zakona, ki ureja obligacijska razmerja, odstopi od pogodbe v naslednjih okoliščinah:</w:t>
      </w:r>
    </w:p>
    <w:p w14:paraId="107EB255" w14:textId="77777777" w:rsidR="00230550" w:rsidRPr="008775F7" w:rsidRDefault="00230550" w:rsidP="00230550">
      <w:pPr>
        <w:numPr>
          <w:ilvl w:val="1"/>
          <w:numId w:val="19"/>
        </w:numPr>
        <w:spacing w:line="260" w:lineRule="atLeast"/>
        <w:jc w:val="both"/>
        <w:rPr>
          <w:rFonts w:cs="Arial"/>
          <w:szCs w:val="20"/>
        </w:rPr>
      </w:pPr>
      <w:r w:rsidRPr="008775F7">
        <w:rPr>
          <w:rFonts w:cs="Arial"/>
          <w:szCs w:val="20"/>
        </w:rPr>
        <w:t>javno naročilo je bilo bistveno spremenjeno, kar terja nov postopek javnega naročanja,</w:t>
      </w:r>
    </w:p>
    <w:p w14:paraId="678C2A89" w14:textId="77777777" w:rsidR="00230550" w:rsidRPr="008775F7" w:rsidRDefault="00230550" w:rsidP="00230550">
      <w:pPr>
        <w:numPr>
          <w:ilvl w:val="1"/>
          <w:numId w:val="19"/>
        </w:numPr>
        <w:spacing w:line="260" w:lineRule="atLeast"/>
        <w:jc w:val="both"/>
        <w:rPr>
          <w:rFonts w:cs="Arial"/>
          <w:szCs w:val="20"/>
        </w:rPr>
      </w:pPr>
      <w:r w:rsidRPr="008775F7">
        <w:rPr>
          <w:rFonts w:cs="Arial"/>
          <w:szCs w:val="20"/>
        </w:rPr>
        <w:t>v času oddaje javnega naročila je bil izvajalec v enem izmed položajev, zaradi katerega bi ga naročnik moral izključiti iz postopka javnega naročanja, pa s tem dejstvom naročnik ni bil seznanjen v postopku oddaje javnega naročila,</w:t>
      </w:r>
    </w:p>
    <w:p w14:paraId="0748CACD" w14:textId="39CD2309" w:rsidR="00230550" w:rsidRPr="004D588C" w:rsidRDefault="00230550" w:rsidP="00230550">
      <w:pPr>
        <w:numPr>
          <w:ilvl w:val="1"/>
          <w:numId w:val="19"/>
        </w:numPr>
        <w:spacing w:line="260" w:lineRule="atLeast"/>
        <w:jc w:val="both"/>
        <w:rPr>
          <w:rFonts w:cs="Arial"/>
          <w:szCs w:val="20"/>
        </w:rPr>
      </w:pPr>
      <w:r w:rsidRPr="008775F7">
        <w:rPr>
          <w:rFonts w:cs="Arial"/>
          <w:szCs w:val="20"/>
        </w:rPr>
        <w:t xml:space="preserve">zaradi hudih kršitev obveznosti iz Pogodbe o Evropski uniji – PEU, Pogodbe o delovanju Evropske unije – PDEU in </w:t>
      </w:r>
      <w:r w:rsidRPr="004D588C">
        <w:rPr>
          <w:rFonts w:cs="Arial"/>
          <w:szCs w:val="20"/>
        </w:rPr>
        <w:t>ZJN-3, ki jih je po postopku v skladu z 258. členom PDEU ugotovilo Sodišče Evropske unije, javno naročilo ne bi smelo biti oddano izvajalcu.</w:t>
      </w:r>
    </w:p>
    <w:p w14:paraId="36509A3F" w14:textId="77777777" w:rsidR="00230550" w:rsidRPr="004D588C" w:rsidRDefault="00230550" w:rsidP="005255FD">
      <w:pPr>
        <w:spacing w:line="276" w:lineRule="auto"/>
        <w:jc w:val="both"/>
        <w:rPr>
          <w:rFonts w:cs="Arial"/>
          <w:szCs w:val="20"/>
        </w:rPr>
      </w:pPr>
    </w:p>
    <w:p w14:paraId="119662E2" w14:textId="77777777" w:rsidR="006F38CE" w:rsidRPr="004D588C" w:rsidRDefault="006F38CE" w:rsidP="005255FD">
      <w:pPr>
        <w:spacing w:line="276" w:lineRule="auto"/>
        <w:jc w:val="both"/>
        <w:rPr>
          <w:rFonts w:cs="Arial"/>
        </w:rPr>
      </w:pPr>
    </w:p>
    <w:p w14:paraId="515C286E" w14:textId="77777777" w:rsidR="006F38CE" w:rsidRPr="004D588C" w:rsidRDefault="006F38CE" w:rsidP="005255FD">
      <w:pPr>
        <w:pStyle w:val="pogodbaleni"/>
        <w:numPr>
          <w:ilvl w:val="0"/>
          <w:numId w:val="9"/>
        </w:numPr>
        <w:spacing w:before="0" w:after="0" w:line="276" w:lineRule="auto"/>
        <w:ind w:left="360"/>
        <w:rPr>
          <w:rFonts w:cs="Arial"/>
          <w:b/>
          <w:bCs/>
          <w:szCs w:val="20"/>
        </w:rPr>
      </w:pPr>
      <w:r w:rsidRPr="004D588C">
        <w:rPr>
          <w:rFonts w:cs="Arial"/>
          <w:b/>
          <w:bCs/>
          <w:szCs w:val="20"/>
        </w:rPr>
        <w:t xml:space="preserve"> člen</w:t>
      </w:r>
    </w:p>
    <w:p w14:paraId="782B6238" w14:textId="77777777" w:rsidR="00110591" w:rsidRPr="004D588C" w:rsidRDefault="00110591" w:rsidP="005255FD">
      <w:pPr>
        <w:pStyle w:val="Telobesedila"/>
        <w:spacing w:line="276" w:lineRule="auto"/>
        <w:jc w:val="both"/>
        <w:rPr>
          <w:rFonts w:ascii="Arial" w:hAnsi="Arial" w:cs="Arial"/>
          <w:sz w:val="20"/>
        </w:rPr>
      </w:pPr>
    </w:p>
    <w:p w14:paraId="5360D659" w14:textId="28E1B88E" w:rsidR="000C0070" w:rsidRPr="004D588C" w:rsidRDefault="006F38CE" w:rsidP="005255FD">
      <w:pPr>
        <w:pStyle w:val="Telobesedila"/>
        <w:spacing w:line="276" w:lineRule="auto"/>
        <w:jc w:val="both"/>
        <w:rPr>
          <w:rFonts w:ascii="Arial" w:hAnsi="Arial" w:cs="Arial"/>
          <w:sz w:val="20"/>
        </w:rPr>
      </w:pPr>
      <w:r w:rsidRPr="004D588C">
        <w:rPr>
          <w:rFonts w:ascii="Arial" w:hAnsi="Arial" w:cs="Arial"/>
          <w:sz w:val="20"/>
        </w:rPr>
        <w:t xml:space="preserve">Ta pogodba se lahko spremeni ali dopolni z dodatkom k tej pogodbi, ki ga sprejmeta in podpišeta obe pogodbeni stranki. </w:t>
      </w:r>
    </w:p>
    <w:p w14:paraId="77AB4969" w14:textId="77777777" w:rsidR="000C0070" w:rsidRPr="004D588C" w:rsidRDefault="000C0070" w:rsidP="005255FD">
      <w:pPr>
        <w:pStyle w:val="Telobesedila"/>
        <w:spacing w:line="276" w:lineRule="auto"/>
        <w:jc w:val="both"/>
        <w:rPr>
          <w:rFonts w:ascii="Arial" w:hAnsi="Arial" w:cs="Arial"/>
          <w:sz w:val="20"/>
        </w:rPr>
      </w:pPr>
    </w:p>
    <w:p w14:paraId="5787E3DE" w14:textId="13AF768C" w:rsidR="006F38CE" w:rsidRDefault="006F38CE" w:rsidP="005255FD">
      <w:pPr>
        <w:pStyle w:val="Telobesedila"/>
        <w:spacing w:line="276" w:lineRule="auto"/>
        <w:jc w:val="both"/>
        <w:rPr>
          <w:rFonts w:ascii="Arial" w:hAnsi="Arial" w:cs="Arial"/>
          <w:sz w:val="20"/>
        </w:rPr>
      </w:pPr>
      <w:r w:rsidRPr="004D588C">
        <w:rPr>
          <w:rFonts w:ascii="Arial" w:hAnsi="Arial" w:cs="Arial"/>
          <w:sz w:val="20"/>
        </w:rPr>
        <w:t>Če katerakoli od pogodbenih določb je ali postane neveljavna, to ne vpliva na ostale pogodbene določbe. Neveljavna določba se nadomesti z veljavno, ki mora čimbolj ustrezati  namenu, ki ga je želela doseči neveljavna določba.</w:t>
      </w:r>
    </w:p>
    <w:p w14:paraId="4D63A0B7" w14:textId="77777777" w:rsidR="005B2BCF" w:rsidRPr="004D588C" w:rsidRDefault="005B2BCF" w:rsidP="005255FD">
      <w:pPr>
        <w:pStyle w:val="Telobesedila"/>
        <w:spacing w:line="276" w:lineRule="auto"/>
        <w:jc w:val="both"/>
        <w:rPr>
          <w:rFonts w:ascii="Arial" w:hAnsi="Arial" w:cs="Arial"/>
          <w:sz w:val="20"/>
        </w:rPr>
      </w:pPr>
    </w:p>
    <w:p w14:paraId="0154B971" w14:textId="77777777" w:rsidR="00D979E0" w:rsidRPr="004D588C" w:rsidRDefault="00D979E0" w:rsidP="00D979E0">
      <w:pPr>
        <w:pStyle w:val="pogodbaleni"/>
        <w:numPr>
          <w:ilvl w:val="0"/>
          <w:numId w:val="9"/>
        </w:numPr>
        <w:spacing w:before="0" w:after="0" w:line="276" w:lineRule="auto"/>
        <w:ind w:left="360"/>
        <w:rPr>
          <w:rFonts w:cs="Arial"/>
          <w:b/>
          <w:bCs/>
          <w:szCs w:val="20"/>
        </w:rPr>
      </w:pPr>
      <w:r w:rsidRPr="004D588C">
        <w:rPr>
          <w:rFonts w:cs="Arial"/>
          <w:b/>
          <w:bCs/>
          <w:szCs w:val="20"/>
        </w:rPr>
        <w:t>člen</w:t>
      </w:r>
    </w:p>
    <w:p w14:paraId="2A5AE517" w14:textId="77777777" w:rsidR="00D979E0" w:rsidRPr="004D588C" w:rsidRDefault="00D979E0" w:rsidP="00D979E0">
      <w:pPr>
        <w:suppressAutoHyphens/>
        <w:spacing w:line="276" w:lineRule="auto"/>
        <w:jc w:val="both"/>
        <w:rPr>
          <w:rFonts w:cs="Arial"/>
          <w:szCs w:val="20"/>
          <w:lang w:eastAsia="ar-SA"/>
        </w:rPr>
      </w:pPr>
    </w:p>
    <w:p w14:paraId="7C13704E" w14:textId="77777777" w:rsidR="00D979E0" w:rsidRPr="004D588C" w:rsidRDefault="00D979E0" w:rsidP="00D979E0">
      <w:pPr>
        <w:suppressAutoHyphens/>
        <w:spacing w:line="276" w:lineRule="auto"/>
        <w:jc w:val="both"/>
        <w:rPr>
          <w:rFonts w:cs="Arial"/>
          <w:szCs w:val="20"/>
          <w:lang w:eastAsia="ar-SA"/>
        </w:rPr>
      </w:pPr>
      <w:r w:rsidRPr="004D588C">
        <w:rPr>
          <w:rFonts w:cs="Arial"/>
          <w:szCs w:val="20"/>
          <w:lang w:eastAsia="ar-SA"/>
        </w:rPr>
        <w:t>Naročnik bo po izteku vsakih šest mesecev od sklenitve te pogodbe preveril ali je na dan tega preverjanja pri izvajalcu izpolnjena ena ali več naslednjih okoliščin:</w:t>
      </w:r>
    </w:p>
    <w:p w14:paraId="10C85A96" w14:textId="77777777" w:rsidR="00D979E0" w:rsidRPr="004D588C" w:rsidRDefault="00D979E0" w:rsidP="00D979E0">
      <w:pPr>
        <w:suppressAutoHyphens/>
        <w:spacing w:line="276" w:lineRule="auto"/>
        <w:jc w:val="both"/>
        <w:rPr>
          <w:rFonts w:cs="Arial"/>
          <w:szCs w:val="20"/>
          <w:lang w:eastAsia="ar-SA"/>
        </w:rPr>
      </w:pPr>
    </w:p>
    <w:p w14:paraId="7147DA1F" w14:textId="30CD2FF5" w:rsidR="00D979E0" w:rsidRPr="004D588C" w:rsidRDefault="000A1207" w:rsidP="00D979E0">
      <w:pPr>
        <w:suppressAutoHyphens/>
        <w:spacing w:line="276" w:lineRule="auto"/>
        <w:jc w:val="both"/>
        <w:rPr>
          <w:rFonts w:cs="Arial"/>
          <w:szCs w:val="20"/>
          <w:lang w:eastAsia="ar-SA"/>
        </w:rPr>
      </w:pPr>
      <w:r>
        <w:rPr>
          <w:rFonts w:cs="Arial"/>
          <w:szCs w:val="20"/>
          <w:lang w:eastAsia="ar-SA"/>
        </w:rPr>
        <w:t>a</w:t>
      </w:r>
      <w:r w:rsidR="00D979E0" w:rsidRPr="005B2BCF">
        <w:rPr>
          <w:rFonts w:cs="Arial"/>
          <w:szCs w:val="20"/>
          <w:lang w:eastAsia="ar-SA"/>
        </w:rPr>
        <w:t xml:space="preserve">) izvajalcu ali osebi, ki je članica upravnega, vodstvenega ali nadzornega organa izvajalca, ali osebi, ki ima pooblastila za njegovo zastopanje ali odločanje ali nadzor v njem, </w:t>
      </w:r>
      <w:r w:rsidR="00233376">
        <w:rPr>
          <w:rFonts w:cs="Arial"/>
          <w:szCs w:val="20"/>
          <w:lang w:eastAsia="ar-SA"/>
        </w:rPr>
        <w:t xml:space="preserve">je bila </w:t>
      </w:r>
      <w:r w:rsidR="00D979E0" w:rsidRPr="005B2BCF">
        <w:rPr>
          <w:rFonts w:cs="Arial"/>
          <w:szCs w:val="20"/>
          <w:lang w:eastAsia="ar-SA"/>
        </w:rPr>
        <w:t xml:space="preserve">izrečena pravnomočna sodba zaradi kaznivega dejanja iz prvega odstavka 75. člena </w:t>
      </w:r>
      <w:r>
        <w:rPr>
          <w:rFonts w:cs="Arial"/>
          <w:szCs w:val="20"/>
          <w:lang w:eastAsia="ar-SA"/>
        </w:rPr>
        <w:t>ZJN-3</w:t>
      </w:r>
      <w:r w:rsidR="00D979E0" w:rsidRPr="005B2BCF">
        <w:rPr>
          <w:rFonts w:cs="Arial"/>
          <w:szCs w:val="20"/>
          <w:lang w:eastAsia="ar-SA"/>
        </w:rPr>
        <w:t>,</w:t>
      </w:r>
    </w:p>
    <w:p w14:paraId="6C87C8DA" w14:textId="48381AAD" w:rsidR="00D979E0" w:rsidRPr="004D588C" w:rsidRDefault="000A1207" w:rsidP="00D979E0">
      <w:pPr>
        <w:suppressAutoHyphens/>
        <w:spacing w:line="276" w:lineRule="auto"/>
        <w:jc w:val="both"/>
        <w:rPr>
          <w:rFonts w:cs="Arial"/>
          <w:szCs w:val="20"/>
          <w:lang w:eastAsia="ar-SA"/>
        </w:rPr>
      </w:pPr>
      <w:r>
        <w:rPr>
          <w:rFonts w:cs="Arial"/>
          <w:szCs w:val="20"/>
          <w:lang w:eastAsia="ar-SA"/>
        </w:rPr>
        <w:t>b</w:t>
      </w:r>
      <w:r w:rsidR="00D979E0" w:rsidRPr="004D588C">
        <w:rPr>
          <w:rFonts w:cs="Arial"/>
          <w:szCs w:val="20"/>
          <w:lang w:eastAsia="ar-SA"/>
        </w:rPr>
        <w:t>)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30313B1F" w14:textId="41B10926" w:rsidR="00D979E0" w:rsidRPr="00383A63" w:rsidRDefault="000A1207" w:rsidP="00D979E0">
      <w:pPr>
        <w:suppressAutoHyphens/>
        <w:spacing w:line="276" w:lineRule="auto"/>
        <w:jc w:val="both"/>
        <w:rPr>
          <w:rFonts w:cs="Arial"/>
          <w:szCs w:val="20"/>
          <w:lang w:eastAsia="ar-SA"/>
        </w:rPr>
      </w:pPr>
      <w:r>
        <w:rPr>
          <w:rFonts w:cs="Arial"/>
          <w:szCs w:val="20"/>
          <w:lang w:eastAsia="ar-SA"/>
        </w:rPr>
        <w:t>c</w:t>
      </w:r>
      <w:r w:rsidR="00D979E0" w:rsidRPr="00383A63">
        <w:rPr>
          <w:rFonts w:cs="Arial"/>
          <w:szCs w:val="20"/>
          <w:lang w:eastAsia="ar-SA"/>
        </w:rPr>
        <w:t xml:space="preserve">) </w:t>
      </w:r>
      <w:r w:rsidR="00383A63" w:rsidRPr="00383A63">
        <w:rPr>
          <w:szCs w:val="20"/>
        </w:rPr>
        <w:t xml:space="preserve">je izvajalec izločen iz postopkov oddaje javnih naročil zaradi uvrstitve v evidenco gospodarskih subjektov z izrečenimi stranskimi sankcijami izločitve iz postopkov javnega naročanja, </w:t>
      </w:r>
    </w:p>
    <w:p w14:paraId="6BB5EBB3" w14:textId="4DA89001" w:rsidR="00D979E0" w:rsidRPr="004D588C" w:rsidRDefault="000A1207" w:rsidP="00D979E0">
      <w:pPr>
        <w:widowControl w:val="0"/>
        <w:autoSpaceDE w:val="0"/>
        <w:autoSpaceDN w:val="0"/>
        <w:adjustRightInd w:val="0"/>
        <w:jc w:val="both"/>
        <w:rPr>
          <w:rFonts w:cs="Arial"/>
          <w:szCs w:val="20"/>
        </w:rPr>
      </w:pPr>
      <w:r>
        <w:rPr>
          <w:rFonts w:cs="Arial"/>
          <w:szCs w:val="20"/>
        </w:rPr>
        <w:t>č</w:t>
      </w:r>
      <w:r w:rsidR="00D979E0" w:rsidRPr="004D588C">
        <w:rPr>
          <w:rFonts w:cs="Arial"/>
          <w:szCs w:val="20"/>
        </w:rPr>
        <w:t xml:space="preserve">) je v zadnjih treh letih pred dnevom preverjanja pristojni organ Republike Slovenije ali druge države članice ali tretje države pri izvajalcu ugotovil najmanj dve kršitvi v zvezi </w:t>
      </w:r>
      <w:r>
        <w:rPr>
          <w:rFonts w:cs="Arial"/>
          <w:szCs w:val="20"/>
        </w:rPr>
        <w:t>s</w:t>
      </w:r>
      <w:r w:rsidR="00D979E0" w:rsidRPr="004D588C">
        <w:rPr>
          <w:rFonts w:cs="Arial"/>
          <w:szCs w:val="20"/>
        </w:rPr>
        <w:t>:</w:t>
      </w:r>
    </w:p>
    <w:p w14:paraId="3D203142" w14:textId="77777777" w:rsidR="00D979E0" w:rsidRPr="004D588C" w:rsidRDefault="00D979E0" w:rsidP="00D979E0">
      <w:pPr>
        <w:widowControl w:val="0"/>
        <w:autoSpaceDE w:val="0"/>
        <w:autoSpaceDN w:val="0"/>
        <w:adjustRightInd w:val="0"/>
        <w:ind w:left="284" w:hanging="284"/>
        <w:jc w:val="both"/>
        <w:rPr>
          <w:rFonts w:cs="Arial"/>
          <w:szCs w:val="20"/>
        </w:rPr>
      </w:pPr>
      <w:r w:rsidRPr="004D588C">
        <w:rPr>
          <w:rFonts w:cs="Arial"/>
          <w:szCs w:val="20"/>
        </w:rPr>
        <w:t>-</w:t>
      </w:r>
      <w:r w:rsidRPr="004D588C">
        <w:rPr>
          <w:rFonts w:cs="Arial"/>
          <w:szCs w:val="20"/>
        </w:rPr>
        <w:tab/>
        <w:t xml:space="preserve">plačilom za delo, </w:t>
      </w:r>
    </w:p>
    <w:p w14:paraId="170E74F0" w14:textId="77777777" w:rsidR="00D979E0" w:rsidRPr="004D588C" w:rsidRDefault="00D979E0" w:rsidP="00D979E0">
      <w:pPr>
        <w:widowControl w:val="0"/>
        <w:autoSpaceDE w:val="0"/>
        <w:autoSpaceDN w:val="0"/>
        <w:adjustRightInd w:val="0"/>
        <w:ind w:left="284" w:hanging="284"/>
        <w:jc w:val="both"/>
        <w:rPr>
          <w:rFonts w:cs="Arial"/>
          <w:szCs w:val="20"/>
        </w:rPr>
      </w:pPr>
      <w:r w:rsidRPr="004D588C">
        <w:rPr>
          <w:rFonts w:cs="Arial"/>
          <w:szCs w:val="20"/>
        </w:rPr>
        <w:t>-</w:t>
      </w:r>
      <w:r w:rsidRPr="004D588C">
        <w:rPr>
          <w:rFonts w:cs="Arial"/>
          <w:szCs w:val="20"/>
        </w:rPr>
        <w:tab/>
        <w:t xml:space="preserve">delovnim časom, </w:t>
      </w:r>
    </w:p>
    <w:p w14:paraId="20A8EB5D" w14:textId="77777777" w:rsidR="00D979E0" w:rsidRPr="004D588C" w:rsidRDefault="00D979E0" w:rsidP="00D979E0">
      <w:pPr>
        <w:widowControl w:val="0"/>
        <w:autoSpaceDE w:val="0"/>
        <w:autoSpaceDN w:val="0"/>
        <w:adjustRightInd w:val="0"/>
        <w:ind w:left="284" w:hanging="284"/>
        <w:jc w:val="both"/>
        <w:rPr>
          <w:rFonts w:cs="Arial"/>
          <w:szCs w:val="20"/>
        </w:rPr>
      </w:pPr>
      <w:r w:rsidRPr="004D588C">
        <w:rPr>
          <w:rFonts w:cs="Arial"/>
          <w:szCs w:val="20"/>
        </w:rPr>
        <w:t>-</w:t>
      </w:r>
      <w:r w:rsidRPr="004D588C">
        <w:rPr>
          <w:rFonts w:cs="Arial"/>
          <w:szCs w:val="20"/>
        </w:rPr>
        <w:tab/>
        <w:t xml:space="preserve">počitki, </w:t>
      </w:r>
    </w:p>
    <w:p w14:paraId="0B5A0FE7" w14:textId="77777777" w:rsidR="00D979E0" w:rsidRPr="004D588C" w:rsidRDefault="00D979E0" w:rsidP="00D979E0">
      <w:pPr>
        <w:widowControl w:val="0"/>
        <w:autoSpaceDE w:val="0"/>
        <w:autoSpaceDN w:val="0"/>
        <w:adjustRightInd w:val="0"/>
        <w:ind w:left="284" w:hanging="284"/>
        <w:jc w:val="both"/>
        <w:rPr>
          <w:rFonts w:cs="Arial"/>
          <w:szCs w:val="20"/>
        </w:rPr>
      </w:pPr>
      <w:r w:rsidRPr="004D588C">
        <w:rPr>
          <w:rFonts w:cs="Arial"/>
          <w:szCs w:val="20"/>
        </w:rPr>
        <w:t>-</w:t>
      </w:r>
      <w:r w:rsidRPr="004D588C">
        <w:rPr>
          <w:rFonts w:cs="Arial"/>
          <w:szCs w:val="20"/>
        </w:rPr>
        <w:tab/>
        <w:t xml:space="preserve">opravljanjem dela na podlagi pogodb civilnega prava kljub obstoju elementov delovnega razmerja ali </w:t>
      </w:r>
    </w:p>
    <w:p w14:paraId="1920BE7A" w14:textId="77777777" w:rsidR="00D979E0" w:rsidRPr="004D588C" w:rsidRDefault="00D979E0" w:rsidP="00D979E0">
      <w:pPr>
        <w:widowControl w:val="0"/>
        <w:autoSpaceDE w:val="0"/>
        <w:autoSpaceDN w:val="0"/>
        <w:adjustRightInd w:val="0"/>
        <w:ind w:left="284" w:hanging="284"/>
        <w:jc w:val="both"/>
        <w:rPr>
          <w:rFonts w:cs="Arial"/>
          <w:szCs w:val="20"/>
        </w:rPr>
      </w:pPr>
      <w:r w:rsidRPr="004D588C">
        <w:rPr>
          <w:rFonts w:cs="Arial"/>
          <w:szCs w:val="20"/>
        </w:rPr>
        <w:t>-</w:t>
      </w:r>
      <w:r w:rsidRPr="004D588C">
        <w:rPr>
          <w:rFonts w:cs="Arial"/>
          <w:szCs w:val="20"/>
        </w:rPr>
        <w:tab/>
        <w:t>v zvezi z zaposlovanjem na črno,</w:t>
      </w:r>
    </w:p>
    <w:p w14:paraId="18381295" w14:textId="77777777" w:rsidR="00D979E0" w:rsidRPr="004D588C" w:rsidRDefault="00D979E0" w:rsidP="00D979E0">
      <w:pPr>
        <w:widowControl w:val="0"/>
        <w:autoSpaceDE w:val="0"/>
        <w:autoSpaceDN w:val="0"/>
        <w:adjustRightInd w:val="0"/>
        <w:jc w:val="both"/>
        <w:rPr>
          <w:rFonts w:cs="Arial"/>
          <w:szCs w:val="20"/>
        </w:rPr>
      </w:pPr>
      <w:r w:rsidRPr="004D588C">
        <w:rPr>
          <w:rFonts w:cs="Arial"/>
          <w:szCs w:val="20"/>
        </w:rPr>
        <w:t>za kateri mu je bila s pravnomočno odločitvijo ali več pravnomočnimi odločitvami izrečena globa za prekršek.</w:t>
      </w:r>
    </w:p>
    <w:p w14:paraId="3A2DA3D0" w14:textId="77777777" w:rsidR="00D979E0" w:rsidRPr="004D588C" w:rsidRDefault="00D979E0" w:rsidP="00D979E0">
      <w:pPr>
        <w:suppressAutoHyphens/>
        <w:spacing w:line="276" w:lineRule="auto"/>
        <w:jc w:val="both"/>
        <w:rPr>
          <w:rFonts w:cs="Arial"/>
          <w:szCs w:val="20"/>
          <w:lang w:eastAsia="ar-SA"/>
        </w:rPr>
      </w:pPr>
    </w:p>
    <w:p w14:paraId="7362F828" w14:textId="27E65447" w:rsidR="000A1207" w:rsidRDefault="00D979E0" w:rsidP="00233376">
      <w:pPr>
        <w:jc w:val="both"/>
        <w:rPr>
          <w:iCs/>
        </w:rPr>
      </w:pPr>
      <w:r w:rsidRPr="005B2BCF">
        <w:t xml:space="preserve">Kot zadosten dokaz, da ne obstajajo okoliščine iz </w:t>
      </w:r>
      <w:r w:rsidR="000A1207">
        <w:t>a)</w:t>
      </w:r>
      <w:r w:rsidRPr="005B2BCF">
        <w:t xml:space="preserve">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w:t>
      </w:r>
      <w:r w:rsidR="000A1207">
        <w:t>a)</w:t>
      </w:r>
      <w:r w:rsidRPr="005B2BCF">
        <w:t xml:space="preserve"> točke prejšnjega odstavka.</w:t>
      </w:r>
      <w:r w:rsidR="00233376">
        <w:t xml:space="preserve"> </w:t>
      </w:r>
      <w:r w:rsidRPr="004D588C">
        <w:rPr>
          <w:rFonts w:cs="Arial"/>
          <w:szCs w:val="20"/>
          <w:lang w:eastAsia="ar-SA"/>
        </w:rPr>
        <w:t>Če je izvajalec pravna oseba, s sedežem v drugi državi članici ali tretji državi</w:t>
      </w:r>
      <w:r w:rsidR="000A1207">
        <w:rPr>
          <w:rFonts w:cs="Arial"/>
          <w:szCs w:val="20"/>
          <w:lang w:eastAsia="ar-SA"/>
        </w:rPr>
        <w:t xml:space="preserve"> je, ne glede na prvi stavek tega odstavka, </w:t>
      </w:r>
      <w:r w:rsidRPr="004D588C">
        <w:rPr>
          <w:rFonts w:cs="Arial"/>
          <w:szCs w:val="20"/>
          <w:lang w:eastAsia="ar-SA"/>
        </w:rPr>
        <w:t xml:space="preserve"> izvajalec </w:t>
      </w:r>
      <w:r w:rsidR="00233376">
        <w:rPr>
          <w:rFonts w:cs="Arial"/>
          <w:szCs w:val="20"/>
          <w:lang w:eastAsia="ar-SA"/>
        </w:rPr>
        <w:t xml:space="preserve"> dolžan </w:t>
      </w:r>
      <w:r w:rsidRPr="004D588C">
        <w:rPr>
          <w:rFonts w:cs="Arial"/>
          <w:szCs w:val="20"/>
          <w:lang w:eastAsia="ar-SA"/>
        </w:rPr>
        <w:t>zase v roku petih dni po poteku vsakih šest mesecev od sklenitve pogodbe kot dokazilo, da niso izpolnjen</w:t>
      </w:r>
      <w:r w:rsidR="000A1207">
        <w:rPr>
          <w:rFonts w:cs="Arial"/>
          <w:szCs w:val="20"/>
          <w:lang w:eastAsia="ar-SA"/>
        </w:rPr>
        <w:t>e okoliščine</w:t>
      </w:r>
      <w:r w:rsidRPr="004D588C">
        <w:rPr>
          <w:rFonts w:cs="Arial"/>
          <w:szCs w:val="20"/>
          <w:lang w:eastAsia="ar-SA"/>
        </w:rPr>
        <w:t xml:space="preserve"> iz </w:t>
      </w:r>
      <w:r w:rsidR="000A1207">
        <w:rPr>
          <w:rFonts w:cs="Arial"/>
          <w:szCs w:val="20"/>
          <w:lang w:eastAsia="ar-SA"/>
        </w:rPr>
        <w:t xml:space="preserve">a), b) in č) </w:t>
      </w:r>
      <w:r w:rsidRPr="004D588C">
        <w:rPr>
          <w:rFonts w:cs="Arial"/>
          <w:szCs w:val="20"/>
          <w:lang w:eastAsia="ar-SA"/>
        </w:rPr>
        <w:t xml:space="preserve">točke prejšnjega odstavka, naročniku posredovati potrdilo, ki ga izda pristojni organ v drugi državi članici ali tretji državi. </w:t>
      </w:r>
      <w:r w:rsidR="000A1207">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w:t>
      </w:r>
      <w:r w:rsidR="000A1207" w:rsidRPr="00233376">
        <w:t>tretji državi dokazila iz tega odstavka ne dostavi v roku petih dni po poteku vsakih šest mesecev od sklenitve pogodbe, se</w:t>
      </w:r>
      <w:r w:rsidR="000A1207">
        <w:t xml:space="preserve"> šteje, da je izvajalec v enakem položaju, kot če bi bile izpolnjene okoliščine iz prejšnjega odstavka.</w:t>
      </w:r>
    </w:p>
    <w:p w14:paraId="48A9F9FB" w14:textId="77777777" w:rsidR="00D979E0" w:rsidRPr="004D588C" w:rsidRDefault="00D979E0" w:rsidP="00233376">
      <w:pPr>
        <w:jc w:val="both"/>
        <w:rPr>
          <w:rFonts w:cs="Arial"/>
          <w:i/>
          <w:szCs w:val="20"/>
        </w:rPr>
      </w:pPr>
    </w:p>
    <w:p w14:paraId="3BE7F7B6" w14:textId="77777777" w:rsidR="00D979E0" w:rsidRPr="004D588C" w:rsidRDefault="00D979E0" w:rsidP="00D979E0">
      <w:pPr>
        <w:pStyle w:val="pogodbaleni"/>
        <w:numPr>
          <w:ilvl w:val="0"/>
          <w:numId w:val="9"/>
        </w:numPr>
        <w:spacing w:before="0" w:after="0" w:line="260" w:lineRule="atLeast"/>
        <w:ind w:left="357" w:hanging="357"/>
        <w:rPr>
          <w:rFonts w:cs="Arial"/>
          <w:b/>
          <w:szCs w:val="20"/>
        </w:rPr>
      </w:pPr>
      <w:r w:rsidRPr="004D588C">
        <w:rPr>
          <w:rFonts w:cs="Arial"/>
          <w:b/>
          <w:szCs w:val="20"/>
        </w:rPr>
        <w:t>člen</w:t>
      </w:r>
    </w:p>
    <w:p w14:paraId="4D16DFAD" w14:textId="77777777" w:rsidR="00D979E0" w:rsidRPr="004D588C" w:rsidRDefault="00D979E0" w:rsidP="00D979E0">
      <w:pPr>
        <w:suppressAutoHyphens/>
        <w:spacing w:line="276" w:lineRule="auto"/>
        <w:jc w:val="both"/>
        <w:rPr>
          <w:rFonts w:cs="Arial"/>
          <w:szCs w:val="20"/>
          <w:lang w:eastAsia="ar-SA"/>
        </w:rPr>
      </w:pPr>
    </w:p>
    <w:p w14:paraId="2E63A724" w14:textId="49F5D4BB" w:rsidR="00216E8A" w:rsidRDefault="00D979E0" w:rsidP="00D979E0">
      <w:pPr>
        <w:suppressAutoHyphens/>
        <w:spacing w:line="276" w:lineRule="auto"/>
        <w:jc w:val="both"/>
        <w:rPr>
          <w:rFonts w:cs="Arial"/>
          <w:szCs w:val="20"/>
          <w:lang w:eastAsia="ar-SA"/>
        </w:rPr>
      </w:pPr>
      <w:r w:rsidRPr="004D588C">
        <w:rPr>
          <w:rFonts w:cs="Arial"/>
          <w:szCs w:val="20"/>
          <w:lang w:eastAsia="ar-SA"/>
        </w:rPr>
        <w:t xml:space="preserve">V primeru ugotovljene izpolnitve okoliščine iz prvega odstavka prejšnjega člena, bo naročnik v roku desetih dni o tem obvestil izvajalca. </w:t>
      </w:r>
    </w:p>
    <w:p w14:paraId="053B01ED" w14:textId="77777777" w:rsidR="00216E8A" w:rsidRDefault="00216E8A" w:rsidP="00D979E0">
      <w:pPr>
        <w:suppressAutoHyphens/>
        <w:spacing w:line="276" w:lineRule="auto"/>
        <w:jc w:val="both"/>
        <w:rPr>
          <w:rFonts w:cs="Arial"/>
          <w:szCs w:val="20"/>
          <w:lang w:eastAsia="ar-SA"/>
        </w:rPr>
      </w:pPr>
    </w:p>
    <w:p w14:paraId="018FD288" w14:textId="70AF040B" w:rsidR="00D979E0" w:rsidRPr="004D588C" w:rsidRDefault="00D979E0" w:rsidP="00D979E0">
      <w:pPr>
        <w:suppressAutoHyphens/>
        <w:spacing w:line="276" w:lineRule="auto"/>
        <w:jc w:val="both"/>
        <w:rPr>
          <w:rFonts w:cs="Arial"/>
          <w:szCs w:val="20"/>
          <w:lang w:eastAsia="ar-SA"/>
        </w:rPr>
      </w:pPr>
      <w:r w:rsidRPr="004D588C">
        <w:rPr>
          <w:rFonts w:cs="Arial"/>
          <w:szCs w:val="20"/>
          <w:lang w:eastAsia="ar-SA"/>
        </w:rPr>
        <w:t>I</w:t>
      </w:r>
      <w:r w:rsidRPr="005B2BCF">
        <w:t xml:space="preserve">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w:t>
      </w:r>
      <w:r w:rsidRPr="005B2BCF">
        <w:lastRenderedPageBreak/>
        <w:t>naročnik oceni, da ti ukrepi ne zadoščajo, naročnik takoj, vendar najpozneje 60 dni od poteka roka za preverjanje iz prvega odstavka tega člena, začne nov postopek javnega naročanja.</w:t>
      </w:r>
    </w:p>
    <w:p w14:paraId="7665A728" w14:textId="77777777" w:rsidR="00D979E0" w:rsidRPr="004D588C" w:rsidRDefault="00D979E0" w:rsidP="00D979E0">
      <w:pPr>
        <w:jc w:val="both"/>
        <w:rPr>
          <w:rFonts w:cs="Arial"/>
          <w:szCs w:val="20"/>
        </w:rPr>
      </w:pPr>
    </w:p>
    <w:p w14:paraId="34CAAF76" w14:textId="77777777" w:rsidR="00D979E0" w:rsidRPr="004D588C" w:rsidRDefault="00D979E0" w:rsidP="00D979E0">
      <w:pPr>
        <w:pStyle w:val="pogodbaleni"/>
        <w:numPr>
          <w:ilvl w:val="0"/>
          <w:numId w:val="9"/>
        </w:numPr>
        <w:spacing w:before="0" w:after="0" w:line="260" w:lineRule="atLeast"/>
        <w:ind w:left="357" w:hanging="357"/>
        <w:rPr>
          <w:rFonts w:cs="Arial"/>
          <w:b/>
          <w:szCs w:val="20"/>
        </w:rPr>
      </w:pPr>
      <w:r w:rsidRPr="004D588C">
        <w:rPr>
          <w:rFonts w:cs="Arial"/>
          <w:b/>
          <w:szCs w:val="20"/>
        </w:rPr>
        <w:t>člen</w:t>
      </w:r>
    </w:p>
    <w:p w14:paraId="5EBA1B1B" w14:textId="77777777" w:rsidR="00D979E0" w:rsidRPr="004D588C" w:rsidRDefault="00D979E0" w:rsidP="00D979E0">
      <w:pPr>
        <w:jc w:val="both"/>
        <w:rPr>
          <w:rFonts w:cs="Arial"/>
          <w:szCs w:val="20"/>
        </w:rPr>
      </w:pPr>
    </w:p>
    <w:p w14:paraId="24AEC176" w14:textId="09253151" w:rsidR="00D979E0" w:rsidRPr="004D588C" w:rsidRDefault="00D979E0" w:rsidP="00D979E0">
      <w:pPr>
        <w:suppressAutoHyphens/>
        <w:spacing w:line="276" w:lineRule="auto"/>
        <w:jc w:val="both"/>
        <w:rPr>
          <w:rFonts w:cs="Arial"/>
          <w:szCs w:val="20"/>
          <w:lang w:eastAsia="ar-SA"/>
        </w:rPr>
      </w:pPr>
      <w:r w:rsidRPr="004D588C">
        <w:rPr>
          <w:rFonts w:cs="Arial"/>
          <w:szCs w:val="20"/>
          <w:lang w:eastAsia="ar-SA"/>
        </w:rPr>
        <w:t>Ta pogodba je sklenjena pod razveznim pogojem, ki se, v primeru izpolnitve okoliščin iz prvega odstavka 24. člena, ter ob upoštevanju prejšnjega člena, uresniči z dnem sklenitve nove pogodbe o izvedbi javnega naročila za predmetno naročilo. O datumu sklenitve nove pogodbe bo naročnik obvestil izvajalca.</w:t>
      </w:r>
    </w:p>
    <w:p w14:paraId="4D41AC83" w14:textId="77777777" w:rsidR="00D979E0" w:rsidRPr="004D588C" w:rsidRDefault="00D979E0" w:rsidP="00D979E0">
      <w:pPr>
        <w:pStyle w:val="Telobesedila"/>
        <w:spacing w:line="276" w:lineRule="auto"/>
        <w:jc w:val="both"/>
        <w:rPr>
          <w:rFonts w:ascii="Arial" w:hAnsi="Arial" w:cs="Arial"/>
          <w:sz w:val="20"/>
        </w:rPr>
      </w:pPr>
    </w:p>
    <w:p w14:paraId="6B840583" w14:textId="77777777" w:rsidR="00D979E0" w:rsidRPr="004D588C" w:rsidRDefault="00D979E0" w:rsidP="00D979E0">
      <w:pPr>
        <w:pStyle w:val="pogodbaleni"/>
        <w:numPr>
          <w:ilvl w:val="0"/>
          <w:numId w:val="9"/>
        </w:numPr>
        <w:spacing w:before="0" w:after="0" w:line="276" w:lineRule="auto"/>
        <w:ind w:left="360"/>
        <w:rPr>
          <w:rFonts w:cs="Arial"/>
          <w:b/>
          <w:bCs/>
          <w:szCs w:val="20"/>
        </w:rPr>
      </w:pPr>
      <w:r w:rsidRPr="004D588C">
        <w:rPr>
          <w:rFonts w:cs="Arial"/>
          <w:b/>
          <w:bCs/>
          <w:szCs w:val="20"/>
        </w:rPr>
        <w:t>člen</w:t>
      </w:r>
    </w:p>
    <w:p w14:paraId="42D47052" w14:textId="77777777" w:rsidR="00D979E0" w:rsidRDefault="00D979E0" w:rsidP="00D979E0">
      <w:pPr>
        <w:spacing w:line="276" w:lineRule="auto"/>
        <w:jc w:val="both"/>
        <w:rPr>
          <w:rFonts w:cs="Arial"/>
        </w:rPr>
      </w:pPr>
    </w:p>
    <w:p w14:paraId="6AE5CBD5" w14:textId="023B5D0D" w:rsidR="00D979E0" w:rsidRPr="00232358" w:rsidRDefault="00D979E0" w:rsidP="00D979E0">
      <w:pPr>
        <w:numPr>
          <w:ilvl w:val="12"/>
          <w:numId w:val="0"/>
        </w:numPr>
        <w:spacing w:line="276" w:lineRule="auto"/>
        <w:jc w:val="both"/>
        <w:rPr>
          <w:rFonts w:cs="Arial"/>
          <w:szCs w:val="20"/>
        </w:rPr>
      </w:pPr>
      <w:r w:rsidRPr="00232358">
        <w:rPr>
          <w:rFonts w:cs="Arial"/>
          <w:szCs w:val="20"/>
        </w:rPr>
        <w:t>Pri tolmačenju posameznih določb pogodbe ter za ostala razmerja in vprašanja, ki niso urejena</w:t>
      </w:r>
      <w:r>
        <w:rPr>
          <w:rFonts w:cs="Arial"/>
          <w:szCs w:val="20"/>
        </w:rPr>
        <w:t xml:space="preserve"> </w:t>
      </w:r>
      <w:r w:rsidRPr="00232358">
        <w:rPr>
          <w:rFonts w:cs="Arial"/>
          <w:szCs w:val="20"/>
        </w:rPr>
        <w:t>po tej pogodbi,</w:t>
      </w:r>
      <w:r>
        <w:rPr>
          <w:rFonts w:cs="Arial"/>
          <w:szCs w:val="20"/>
        </w:rPr>
        <w:t xml:space="preserve"> se</w:t>
      </w:r>
      <w:r w:rsidRPr="00232358">
        <w:rPr>
          <w:rFonts w:cs="Arial"/>
          <w:szCs w:val="20"/>
        </w:rPr>
        <w:t xml:space="preserve"> uporablja Zakon o javnem naročanju </w:t>
      </w:r>
      <w:r w:rsidR="00680F40" w:rsidRPr="00207D13">
        <w:rPr>
          <w:rFonts w:cs="Arial"/>
          <w:color w:val="000000" w:themeColor="text1"/>
          <w:szCs w:val="20"/>
        </w:rPr>
        <w:t>(</w:t>
      </w:r>
      <w:r w:rsidR="00680F40" w:rsidRPr="00207D13">
        <w:rPr>
          <w:color w:val="000000" w:themeColor="text1"/>
        </w:rPr>
        <w:t xml:space="preserve">Uradni list RS, št. </w:t>
      </w:r>
      <w:hyperlink r:id="rId9" w:tgtFrame="_blank" w:tooltip="Zakon o javnem naročanju (ZJN-3)" w:history="1">
        <w:r w:rsidR="00680F40" w:rsidRPr="00207D13">
          <w:rPr>
            <w:rStyle w:val="Hiperpovezava"/>
            <w:color w:val="000000" w:themeColor="text1"/>
            <w:u w:val="none"/>
          </w:rPr>
          <w:t>91/15</w:t>
        </w:r>
      </w:hyperlink>
      <w:r w:rsidR="00680F40" w:rsidRPr="00207D13">
        <w:rPr>
          <w:color w:val="000000" w:themeColor="text1"/>
        </w:rPr>
        <w:t xml:space="preserve">, </w:t>
      </w:r>
      <w:hyperlink r:id="rId10" w:tgtFrame="_blank" w:tooltip="Zakon o spremembah in dopolnitvah Zakona o javnem naročanju" w:history="1">
        <w:r w:rsidR="00680F40" w:rsidRPr="00207D13">
          <w:rPr>
            <w:rStyle w:val="Hiperpovezava"/>
            <w:color w:val="000000" w:themeColor="text1"/>
            <w:u w:val="none"/>
          </w:rPr>
          <w:t>14/18</w:t>
        </w:r>
      </w:hyperlink>
      <w:r w:rsidR="00680F40" w:rsidRPr="00207D13">
        <w:rPr>
          <w:color w:val="000000" w:themeColor="text1"/>
        </w:rPr>
        <w:t xml:space="preserve">, </w:t>
      </w:r>
      <w:hyperlink r:id="rId11" w:tgtFrame="_blank" w:tooltip="Zakon o spremembah in dopolnitvah Zakona o javnem naročanju" w:history="1">
        <w:r w:rsidR="00680F40" w:rsidRPr="00207D13">
          <w:rPr>
            <w:rStyle w:val="Hiperpovezava"/>
            <w:color w:val="000000" w:themeColor="text1"/>
            <w:u w:val="none"/>
          </w:rPr>
          <w:t>121/21</w:t>
        </w:r>
      </w:hyperlink>
      <w:r w:rsidR="00680F40" w:rsidRPr="00207D13">
        <w:rPr>
          <w:color w:val="000000" w:themeColor="text1"/>
        </w:rPr>
        <w:t xml:space="preserve">, </w:t>
      </w:r>
      <w:hyperlink r:id="rId12" w:tgtFrame="_blank" w:tooltip="Zakon o spremembah in dopolnitvah Zakona o javnem naročanju" w:history="1">
        <w:r w:rsidR="00680F40" w:rsidRPr="00207D13">
          <w:rPr>
            <w:rStyle w:val="Hiperpovezava"/>
            <w:color w:val="000000" w:themeColor="text1"/>
            <w:u w:val="none"/>
          </w:rPr>
          <w:t>10/22</w:t>
        </w:r>
      </w:hyperlink>
      <w:r w:rsidR="00680F40" w:rsidRPr="00207D13">
        <w:rPr>
          <w:color w:val="000000" w:themeColor="text1"/>
        </w:rPr>
        <w:t xml:space="preserve">, </w:t>
      </w:r>
      <w:hyperlink r:id="rId13" w:tgtFrame="_blank" w:tooltip="Odločba o ugotovitvi, da je točka b) četrtega odstavka 75. člena in točka c) drugega odstavka v zvezi s petim odstavkom 67.a člena Zakona o javnem naročanju v neskladju z Ustavo" w:history="1">
        <w:r w:rsidR="00680F40" w:rsidRPr="00207D13">
          <w:rPr>
            <w:rStyle w:val="Hiperpovezava"/>
            <w:color w:val="000000" w:themeColor="text1"/>
            <w:u w:val="none"/>
          </w:rPr>
          <w:t>74/22</w:t>
        </w:r>
      </w:hyperlink>
      <w:r w:rsidR="00680F40" w:rsidRPr="00207D13">
        <w:rPr>
          <w:color w:val="000000" w:themeColor="text1"/>
        </w:rPr>
        <w:t xml:space="preserve"> – </w:t>
      </w:r>
      <w:proofErr w:type="spellStart"/>
      <w:r w:rsidR="00680F40" w:rsidRPr="00207D13">
        <w:rPr>
          <w:color w:val="000000" w:themeColor="text1"/>
        </w:rPr>
        <w:t>odl</w:t>
      </w:r>
      <w:proofErr w:type="spellEnd"/>
      <w:r w:rsidR="00680F40" w:rsidRPr="00207D13">
        <w:rPr>
          <w:color w:val="000000" w:themeColor="text1"/>
        </w:rPr>
        <w:t xml:space="preserve">. US, </w:t>
      </w:r>
      <w:hyperlink r:id="rId14" w:tgtFrame="_blank" w:tooltip="Zakon o nujnih ukrepih za zagotovitev stabilnosti zdravstvenega sistema" w:history="1">
        <w:r w:rsidR="00680F40" w:rsidRPr="00207D13">
          <w:rPr>
            <w:rStyle w:val="Hiperpovezava"/>
            <w:color w:val="000000" w:themeColor="text1"/>
            <w:u w:val="none"/>
          </w:rPr>
          <w:t>100/22</w:t>
        </w:r>
      </w:hyperlink>
      <w:r w:rsidR="00680F40" w:rsidRPr="00207D13">
        <w:rPr>
          <w:color w:val="000000" w:themeColor="text1"/>
        </w:rPr>
        <w:t xml:space="preserve"> – ZNUZSZS in </w:t>
      </w:r>
      <w:hyperlink r:id="rId15" w:tgtFrame="_blank" w:tooltip="Zakon o spremembah in dopolnitvah Zakona o javnem naročanju" w:history="1">
        <w:r w:rsidR="00680F40" w:rsidRPr="00207D13">
          <w:rPr>
            <w:rStyle w:val="Hiperpovezava"/>
            <w:color w:val="000000" w:themeColor="text1"/>
            <w:u w:val="none"/>
          </w:rPr>
          <w:t>28/23</w:t>
        </w:r>
      </w:hyperlink>
      <w:r w:rsidR="00680F40" w:rsidRPr="00207D13">
        <w:rPr>
          <w:rFonts w:eastAsia="Calibri" w:cs="Arial"/>
          <w:color w:val="000000" w:themeColor="text1"/>
          <w:szCs w:val="20"/>
        </w:rPr>
        <w:t>, v nadaljevanju: ZJN-3)</w:t>
      </w:r>
      <w:r w:rsidRPr="00232358">
        <w:rPr>
          <w:rFonts w:cs="Arial"/>
          <w:szCs w:val="20"/>
        </w:rPr>
        <w:t>, v delu, ki ga ta zakon ne ureja</w:t>
      </w:r>
      <w:r>
        <w:rPr>
          <w:rFonts w:cs="Arial"/>
          <w:szCs w:val="20"/>
        </w:rPr>
        <w:t>,</w:t>
      </w:r>
      <w:r w:rsidRPr="00232358">
        <w:rPr>
          <w:rFonts w:cs="Arial"/>
          <w:szCs w:val="20"/>
        </w:rPr>
        <w:t xml:space="preserve"> pa se uporablja Obligacijski zakonik (Uradni list RS, št. 97/07).</w:t>
      </w:r>
    </w:p>
    <w:p w14:paraId="5CCDC3FC" w14:textId="77777777" w:rsidR="00DE3266" w:rsidRDefault="00DE3266" w:rsidP="005255FD">
      <w:pPr>
        <w:pStyle w:val="Telobesedila"/>
        <w:spacing w:line="276" w:lineRule="auto"/>
        <w:jc w:val="both"/>
        <w:rPr>
          <w:rFonts w:ascii="Arial" w:hAnsi="Arial" w:cs="Arial"/>
          <w:sz w:val="20"/>
        </w:rPr>
      </w:pPr>
    </w:p>
    <w:p w14:paraId="3F7C8CFA" w14:textId="77777777" w:rsidR="006F38CE" w:rsidRPr="005255FD" w:rsidRDefault="006F38CE" w:rsidP="005255FD">
      <w:pPr>
        <w:pStyle w:val="pogodbaleni"/>
        <w:numPr>
          <w:ilvl w:val="0"/>
          <w:numId w:val="9"/>
        </w:numPr>
        <w:spacing w:before="0" w:after="0" w:line="276" w:lineRule="auto"/>
        <w:ind w:left="360"/>
        <w:rPr>
          <w:rFonts w:cs="Arial"/>
          <w:b/>
          <w:bCs/>
          <w:szCs w:val="20"/>
        </w:rPr>
      </w:pPr>
      <w:r w:rsidRPr="005255FD">
        <w:rPr>
          <w:rFonts w:cs="Arial"/>
          <w:b/>
          <w:bCs/>
          <w:szCs w:val="20"/>
        </w:rPr>
        <w:t xml:space="preserve"> člen</w:t>
      </w:r>
    </w:p>
    <w:p w14:paraId="1D8AF9A6" w14:textId="77777777" w:rsidR="00110591" w:rsidRDefault="00110591" w:rsidP="005255FD">
      <w:pPr>
        <w:pStyle w:val="Telobesedila"/>
        <w:spacing w:line="276" w:lineRule="auto"/>
        <w:jc w:val="both"/>
        <w:rPr>
          <w:rFonts w:ascii="Arial" w:hAnsi="Arial" w:cs="Arial"/>
          <w:sz w:val="20"/>
        </w:rPr>
      </w:pPr>
    </w:p>
    <w:p w14:paraId="28391908" w14:textId="3363FA6D" w:rsidR="006F38CE" w:rsidRDefault="006F38CE" w:rsidP="005255FD">
      <w:pPr>
        <w:pStyle w:val="Telobesedila"/>
        <w:spacing w:line="276" w:lineRule="auto"/>
        <w:jc w:val="both"/>
        <w:rPr>
          <w:rFonts w:ascii="Arial" w:hAnsi="Arial" w:cs="Arial"/>
          <w:sz w:val="20"/>
        </w:rPr>
      </w:pPr>
      <w:r w:rsidRPr="005D747E">
        <w:rPr>
          <w:rFonts w:ascii="Arial" w:hAnsi="Arial" w:cs="Arial"/>
          <w:sz w:val="20"/>
        </w:rPr>
        <w:t xml:space="preserve">Pogodbeni stranki spore rešujeta sporazumno. V nasprotnem primeru spore rešuje stvarno pristojno sodišče v Ljubljani po slovenskem pravu. </w:t>
      </w:r>
    </w:p>
    <w:p w14:paraId="318202F3" w14:textId="77777777" w:rsidR="00051514" w:rsidRDefault="00051514" w:rsidP="005255FD">
      <w:pPr>
        <w:pStyle w:val="Telobesedila"/>
        <w:spacing w:line="276" w:lineRule="auto"/>
        <w:jc w:val="both"/>
        <w:rPr>
          <w:rFonts w:ascii="Arial" w:hAnsi="Arial" w:cs="Arial"/>
          <w:sz w:val="20"/>
        </w:rPr>
      </w:pPr>
    </w:p>
    <w:p w14:paraId="6CE035DC" w14:textId="77777777" w:rsidR="009159E8" w:rsidRPr="005D747E" w:rsidRDefault="009159E8" w:rsidP="005255FD">
      <w:pPr>
        <w:spacing w:line="276" w:lineRule="auto"/>
        <w:jc w:val="both"/>
        <w:rPr>
          <w:rFonts w:cs="Arial"/>
        </w:rPr>
      </w:pPr>
    </w:p>
    <w:p w14:paraId="707F2125" w14:textId="77777777" w:rsidR="006F38CE" w:rsidRPr="005255FD" w:rsidRDefault="006F38CE" w:rsidP="005255FD">
      <w:pPr>
        <w:pStyle w:val="pogodbaleni"/>
        <w:numPr>
          <w:ilvl w:val="0"/>
          <w:numId w:val="9"/>
        </w:numPr>
        <w:spacing w:before="0" w:after="0" w:line="276" w:lineRule="auto"/>
        <w:ind w:left="360"/>
        <w:rPr>
          <w:rFonts w:cs="Arial"/>
          <w:b/>
          <w:bCs/>
          <w:szCs w:val="20"/>
        </w:rPr>
      </w:pPr>
      <w:r w:rsidRPr="005255FD">
        <w:rPr>
          <w:rFonts w:cs="Arial"/>
          <w:b/>
          <w:bCs/>
          <w:szCs w:val="20"/>
        </w:rPr>
        <w:t>člen</w:t>
      </w:r>
    </w:p>
    <w:p w14:paraId="019F6C54" w14:textId="77777777" w:rsidR="00110591" w:rsidRDefault="00110591" w:rsidP="005255FD">
      <w:pPr>
        <w:spacing w:line="276" w:lineRule="auto"/>
        <w:jc w:val="both"/>
        <w:rPr>
          <w:rFonts w:cs="Arial"/>
          <w:szCs w:val="20"/>
        </w:rPr>
      </w:pPr>
    </w:p>
    <w:p w14:paraId="58277BC1" w14:textId="3AF5C550" w:rsidR="00C07DED" w:rsidRDefault="00C07DED" w:rsidP="005255FD">
      <w:pPr>
        <w:spacing w:line="276" w:lineRule="auto"/>
        <w:jc w:val="both"/>
        <w:rPr>
          <w:rFonts w:cs="Arial"/>
          <w:szCs w:val="20"/>
        </w:rPr>
      </w:pPr>
      <w:r w:rsidRPr="00232358">
        <w:rPr>
          <w:rFonts w:cs="Arial"/>
          <w:szCs w:val="20"/>
        </w:rPr>
        <w:t xml:space="preserve">Pogodba je </w:t>
      </w:r>
      <w:r>
        <w:rPr>
          <w:rFonts w:cs="Arial"/>
          <w:szCs w:val="20"/>
        </w:rPr>
        <w:t>podpisana elektronsko.</w:t>
      </w:r>
    </w:p>
    <w:p w14:paraId="7DC389EE" w14:textId="4A23952E" w:rsidR="00C07DED" w:rsidRDefault="00C07DED" w:rsidP="005255FD">
      <w:pPr>
        <w:suppressAutoHyphens/>
        <w:spacing w:line="276" w:lineRule="auto"/>
        <w:jc w:val="both"/>
        <w:rPr>
          <w:rFonts w:cs="Arial"/>
        </w:rPr>
      </w:pPr>
    </w:p>
    <w:p w14:paraId="521EEA9A" w14:textId="071AF2DC" w:rsidR="00DE3266" w:rsidRDefault="00DE3266" w:rsidP="005255FD">
      <w:pPr>
        <w:suppressAutoHyphens/>
        <w:spacing w:line="276" w:lineRule="auto"/>
        <w:jc w:val="both"/>
        <w:rPr>
          <w:rFonts w:cs="Arial"/>
        </w:rPr>
      </w:pPr>
    </w:p>
    <w:p w14:paraId="2FE39E64" w14:textId="4A402C35" w:rsidR="00DE3266" w:rsidRDefault="00DE3266" w:rsidP="005255FD">
      <w:pPr>
        <w:suppressAutoHyphens/>
        <w:spacing w:line="276" w:lineRule="auto"/>
        <w:jc w:val="both"/>
        <w:rPr>
          <w:rFonts w:cs="Arial"/>
        </w:rPr>
      </w:pPr>
    </w:p>
    <w:p w14:paraId="1AECCAD8" w14:textId="092E6EEE" w:rsidR="00DE3266" w:rsidRDefault="00DE3266" w:rsidP="005255FD">
      <w:pPr>
        <w:suppressAutoHyphens/>
        <w:spacing w:line="276" w:lineRule="auto"/>
        <w:jc w:val="both"/>
        <w:rPr>
          <w:rFonts w:cs="Arial"/>
        </w:rPr>
      </w:pPr>
    </w:p>
    <w:p w14:paraId="04B355FE" w14:textId="3B0EF78C" w:rsidR="009159E8" w:rsidRDefault="009159E8" w:rsidP="005255FD">
      <w:pPr>
        <w:suppressAutoHyphens/>
        <w:spacing w:line="276" w:lineRule="auto"/>
        <w:jc w:val="both"/>
        <w:rPr>
          <w:rFonts w:cs="Arial"/>
        </w:rPr>
      </w:pPr>
    </w:p>
    <w:p w14:paraId="483B8150" w14:textId="2DDCB088" w:rsidR="00DE3266" w:rsidRDefault="00DE3266" w:rsidP="005255FD">
      <w:pPr>
        <w:suppressAutoHyphens/>
        <w:spacing w:line="276" w:lineRule="auto"/>
        <w:jc w:val="both"/>
        <w:rPr>
          <w:rFonts w:cs="Arial"/>
        </w:rPr>
      </w:pPr>
    </w:p>
    <w:p w14:paraId="066D1C6A" w14:textId="22E7BB2B" w:rsidR="00DE3266" w:rsidRDefault="00DE3266" w:rsidP="005255FD">
      <w:pPr>
        <w:suppressAutoHyphens/>
        <w:spacing w:line="276" w:lineRule="auto"/>
        <w:jc w:val="both"/>
        <w:rPr>
          <w:rFonts w:cs="Arial"/>
        </w:rPr>
      </w:pPr>
    </w:p>
    <w:p w14:paraId="2F041DFD" w14:textId="4BFF43AF" w:rsidR="00DE3266" w:rsidRDefault="00DE3266" w:rsidP="005255FD">
      <w:pPr>
        <w:suppressAutoHyphens/>
        <w:spacing w:line="276" w:lineRule="auto"/>
        <w:jc w:val="both"/>
        <w:rPr>
          <w:rFonts w:cs="Arial"/>
        </w:rPr>
      </w:pPr>
    </w:p>
    <w:p w14:paraId="1AD46313" w14:textId="60E982DA" w:rsidR="00DE3266" w:rsidRDefault="00DE3266" w:rsidP="005255FD">
      <w:pPr>
        <w:suppressAutoHyphens/>
        <w:spacing w:line="276" w:lineRule="auto"/>
        <w:jc w:val="both"/>
        <w:rPr>
          <w:rFonts w:cs="Arial"/>
        </w:rPr>
      </w:pPr>
    </w:p>
    <w:p w14:paraId="794DD2D0" w14:textId="399D6BCD" w:rsidR="00DE3266" w:rsidRDefault="00DE3266" w:rsidP="005255FD">
      <w:pPr>
        <w:suppressAutoHyphens/>
        <w:spacing w:line="276" w:lineRule="auto"/>
        <w:jc w:val="both"/>
        <w:rPr>
          <w:rFonts w:cs="Arial"/>
        </w:rPr>
      </w:pPr>
    </w:p>
    <w:p w14:paraId="673D6339" w14:textId="3914740C" w:rsidR="00DE3266" w:rsidRDefault="00DE3266" w:rsidP="005255FD">
      <w:pPr>
        <w:suppressAutoHyphens/>
        <w:spacing w:line="276" w:lineRule="auto"/>
        <w:jc w:val="both"/>
        <w:rPr>
          <w:rFonts w:cs="Arial"/>
        </w:rPr>
      </w:pPr>
    </w:p>
    <w:p w14:paraId="60B4D13D" w14:textId="13CC0C0C" w:rsidR="00DE3266" w:rsidRDefault="00DE3266" w:rsidP="005255FD">
      <w:pPr>
        <w:suppressAutoHyphens/>
        <w:spacing w:line="276" w:lineRule="auto"/>
        <w:jc w:val="both"/>
        <w:rPr>
          <w:rFonts w:cs="Arial"/>
        </w:rPr>
      </w:pPr>
    </w:p>
    <w:p w14:paraId="15F6D7A4" w14:textId="39BB79A8" w:rsidR="00DE3266" w:rsidRDefault="00DE3266" w:rsidP="005255FD">
      <w:pPr>
        <w:suppressAutoHyphens/>
        <w:spacing w:line="276" w:lineRule="auto"/>
        <w:jc w:val="both"/>
        <w:rPr>
          <w:rFonts w:cs="Arial"/>
        </w:rPr>
      </w:pPr>
    </w:p>
    <w:p w14:paraId="6836FC05" w14:textId="206F2B6D" w:rsidR="00DE3266" w:rsidRDefault="00DE3266" w:rsidP="005255FD">
      <w:pPr>
        <w:suppressAutoHyphens/>
        <w:spacing w:line="276" w:lineRule="auto"/>
        <w:jc w:val="both"/>
        <w:rPr>
          <w:rFonts w:cs="Arial"/>
        </w:rPr>
      </w:pPr>
    </w:p>
    <w:p w14:paraId="63E1C5BE" w14:textId="676BFF5C" w:rsidR="00DE3266" w:rsidRDefault="00DE3266" w:rsidP="005255FD">
      <w:pPr>
        <w:suppressAutoHyphens/>
        <w:spacing w:line="276" w:lineRule="auto"/>
        <w:jc w:val="both"/>
        <w:rPr>
          <w:rFonts w:cs="Arial"/>
        </w:rPr>
      </w:pPr>
    </w:p>
    <w:p w14:paraId="3530577F" w14:textId="1A996C45" w:rsidR="00DE3266" w:rsidRDefault="00DE3266" w:rsidP="005255FD">
      <w:pPr>
        <w:suppressAutoHyphens/>
        <w:spacing w:line="276" w:lineRule="auto"/>
        <w:jc w:val="both"/>
        <w:rPr>
          <w:rFonts w:cs="Arial"/>
        </w:rPr>
      </w:pPr>
    </w:p>
    <w:p w14:paraId="0ADB5156" w14:textId="77777777" w:rsidR="00DE3266" w:rsidRDefault="00DE3266" w:rsidP="005255FD">
      <w:pPr>
        <w:suppressAutoHyphens/>
        <w:spacing w:line="276" w:lineRule="auto"/>
        <w:jc w:val="both"/>
        <w:rPr>
          <w:rFonts w:cs="Arial"/>
        </w:rPr>
      </w:pPr>
    </w:p>
    <w:p w14:paraId="6EF69CE1" w14:textId="77777777" w:rsidR="002120FA" w:rsidRPr="006F38CE" w:rsidRDefault="002120FA" w:rsidP="005255FD">
      <w:pPr>
        <w:numPr>
          <w:ilvl w:val="12"/>
          <w:numId w:val="0"/>
        </w:numPr>
        <w:spacing w:line="276" w:lineRule="auto"/>
        <w:rPr>
          <w:rFonts w:cs="Arial"/>
          <w:sz w:val="18"/>
          <w:szCs w:val="18"/>
        </w:rPr>
      </w:pPr>
      <w:r w:rsidRPr="006F38CE">
        <w:rPr>
          <w:rFonts w:cs="Arial"/>
          <w:sz w:val="18"/>
          <w:szCs w:val="18"/>
        </w:rPr>
        <w:t>Prilog</w:t>
      </w:r>
      <w:r w:rsidR="001F7261" w:rsidRPr="006F38CE">
        <w:rPr>
          <w:rFonts w:cs="Arial"/>
          <w:sz w:val="18"/>
          <w:szCs w:val="18"/>
        </w:rPr>
        <w:t>e</w:t>
      </w:r>
      <w:r w:rsidRPr="006F38CE">
        <w:rPr>
          <w:rFonts w:cs="Arial"/>
          <w:sz w:val="18"/>
          <w:szCs w:val="18"/>
        </w:rPr>
        <w:t>:</w:t>
      </w:r>
    </w:p>
    <w:p w14:paraId="05ED5901" w14:textId="77777777" w:rsidR="00426C88" w:rsidRPr="006F38CE" w:rsidRDefault="00426C88" w:rsidP="005255FD">
      <w:pPr>
        <w:numPr>
          <w:ilvl w:val="0"/>
          <w:numId w:val="8"/>
        </w:numPr>
        <w:tabs>
          <w:tab w:val="left" w:pos="0"/>
        </w:tabs>
        <w:spacing w:line="276" w:lineRule="auto"/>
        <w:jc w:val="both"/>
        <w:rPr>
          <w:rFonts w:cs="Arial"/>
          <w:sz w:val="18"/>
          <w:szCs w:val="18"/>
        </w:rPr>
      </w:pPr>
      <w:r w:rsidRPr="006F38CE">
        <w:rPr>
          <w:rFonts w:cs="Arial"/>
          <w:sz w:val="18"/>
          <w:szCs w:val="18"/>
        </w:rPr>
        <w:t xml:space="preserve">Priloga 1: </w:t>
      </w:r>
      <w:r w:rsidR="006F38CE" w:rsidRPr="006F38CE">
        <w:rPr>
          <w:rFonts w:cs="Arial"/>
          <w:sz w:val="18"/>
          <w:szCs w:val="18"/>
        </w:rPr>
        <w:t>T</w:t>
      </w:r>
      <w:r w:rsidR="001F7261" w:rsidRPr="006F38CE">
        <w:rPr>
          <w:rFonts w:cs="Arial"/>
          <w:sz w:val="18"/>
          <w:szCs w:val="18"/>
        </w:rPr>
        <w:t>ehnične specifikacije</w:t>
      </w:r>
    </w:p>
    <w:p w14:paraId="7D7C392D" w14:textId="77777777" w:rsidR="00743B6C" w:rsidRPr="006F38CE" w:rsidRDefault="007E63DC" w:rsidP="005255FD">
      <w:pPr>
        <w:numPr>
          <w:ilvl w:val="0"/>
          <w:numId w:val="8"/>
        </w:numPr>
        <w:tabs>
          <w:tab w:val="left" w:pos="0"/>
        </w:tabs>
        <w:spacing w:line="276" w:lineRule="auto"/>
        <w:jc w:val="both"/>
        <w:rPr>
          <w:rFonts w:cs="Arial"/>
          <w:sz w:val="18"/>
          <w:szCs w:val="18"/>
        </w:rPr>
      </w:pPr>
      <w:r w:rsidRPr="003F597A">
        <w:rPr>
          <w:rFonts w:cs="Arial"/>
          <w:sz w:val="18"/>
          <w:szCs w:val="18"/>
        </w:rPr>
        <w:t xml:space="preserve">Priloga 2: </w:t>
      </w:r>
      <w:r w:rsidR="006F38CE" w:rsidRPr="003F597A">
        <w:rPr>
          <w:rFonts w:cs="Arial"/>
          <w:sz w:val="18"/>
          <w:szCs w:val="18"/>
        </w:rPr>
        <w:t>Predračun</w:t>
      </w:r>
    </w:p>
    <w:sectPr w:rsidR="00743B6C" w:rsidRPr="006F38CE">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4D04" w14:textId="77777777" w:rsidR="00A449B1" w:rsidRDefault="00A449B1" w:rsidP="00A71F03">
      <w:pPr>
        <w:spacing w:line="240" w:lineRule="auto"/>
      </w:pPr>
      <w:r>
        <w:separator/>
      </w:r>
    </w:p>
  </w:endnote>
  <w:endnote w:type="continuationSeparator" w:id="0">
    <w:p w14:paraId="0DFD0081" w14:textId="77777777" w:rsidR="00A449B1" w:rsidRDefault="00A449B1"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7335" w14:textId="70E8AB5A" w:rsidR="00055240" w:rsidRPr="00874FD3" w:rsidRDefault="00122B21" w:rsidP="00DA6114">
    <w:pPr>
      <w:pBdr>
        <w:top w:val="single" w:sz="4" w:space="1" w:color="auto"/>
      </w:pBdr>
      <w:tabs>
        <w:tab w:val="center" w:pos="4536"/>
        <w:tab w:val="right" w:pos="9072"/>
      </w:tabs>
      <w:spacing w:line="260" w:lineRule="atLeast"/>
      <w:rPr>
        <w:sz w:val="18"/>
      </w:rPr>
    </w:pPr>
    <w:r>
      <w:rPr>
        <w:sz w:val="16"/>
        <w:szCs w:val="16"/>
      </w:rPr>
      <w:t>ODDVIG-</w:t>
    </w:r>
    <w:r w:rsidR="00E03AAA">
      <w:rPr>
        <w:sz w:val="16"/>
        <w:szCs w:val="16"/>
      </w:rPr>
      <w:t>6</w:t>
    </w:r>
    <w:r>
      <w:rPr>
        <w:sz w:val="16"/>
        <w:szCs w:val="16"/>
      </w:rPr>
      <w:t>/202</w:t>
    </w:r>
    <w:r w:rsidR="00DE3266">
      <w:rPr>
        <w:sz w:val="16"/>
        <w:szCs w:val="16"/>
      </w:rPr>
      <w:t>3</w:t>
    </w:r>
    <w:r w:rsidR="00DA6114" w:rsidRPr="00874FD3">
      <w:rPr>
        <w:sz w:val="18"/>
      </w:rPr>
      <w:tab/>
    </w:r>
    <w:r w:rsidR="00DA6114" w:rsidRPr="00874FD3">
      <w:rPr>
        <w:sz w:val="18"/>
      </w:rPr>
      <w:tab/>
    </w:r>
    <w:r w:rsidR="00874FD3" w:rsidRPr="00874FD3">
      <w:rPr>
        <w:sz w:val="18"/>
      </w:rPr>
      <w:t>Stran</w:t>
    </w:r>
    <w:r w:rsidR="001363AF" w:rsidRPr="00874FD3">
      <w:rPr>
        <w:sz w:val="18"/>
      </w:rPr>
      <w:t xml:space="preserve"> </w:t>
    </w:r>
    <w:r w:rsidR="00055240" w:rsidRPr="00874FD3">
      <w:rPr>
        <w:sz w:val="18"/>
      </w:rPr>
      <w:fldChar w:fldCharType="begin"/>
    </w:r>
    <w:r w:rsidR="00055240" w:rsidRPr="00874FD3">
      <w:rPr>
        <w:sz w:val="18"/>
      </w:rPr>
      <w:instrText>PAGE   \* MERGEFORMAT</w:instrText>
    </w:r>
    <w:r w:rsidR="00055240" w:rsidRPr="00874FD3">
      <w:rPr>
        <w:sz w:val="18"/>
      </w:rPr>
      <w:fldChar w:fldCharType="separate"/>
    </w:r>
    <w:r w:rsidR="003A735B">
      <w:rPr>
        <w:noProof/>
        <w:sz w:val="18"/>
      </w:rPr>
      <w:t>9</w:t>
    </w:r>
    <w:r w:rsidR="00055240" w:rsidRPr="00874FD3">
      <w:rPr>
        <w:sz w:val="18"/>
      </w:rPr>
      <w:fldChar w:fldCharType="end"/>
    </w:r>
    <w:r w:rsidR="00874FD3" w:rsidRPr="00874FD3">
      <w:rPr>
        <w:sz w:val="18"/>
      </w:rPr>
      <w:t xml:space="preserve"> od </w:t>
    </w:r>
    <w:r w:rsidR="00712D44" w:rsidRPr="00874FD3">
      <w:rPr>
        <w:sz w:val="18"/>
      </w:rPr>
      <w:fldChar w:fldCharType="begin"/>
    </w:r>
    <w:r w:rsidR="00712D44" w:rsidRPr="00874FD3">
      <w:rPr>
        <w:sz w:val="18"/>
      </w:rPr>
      <w:instrText xml:space="preserve"> NUMPAGES  \* Arabic  \* MERGEFORMAT </w:instrText>
    </w:r>
    <w:r w:rsidR="00712D44" w:rsidRPr="00874FD3">
      <w:rPr>
        <w:sz w:val="18"/>
      </w:rPr>
      <w:fldChar w:fldCharType="separate"/>
    </w:r>
    <w:r w:rsidR="003A735B">
      <w:rPr>
        <w:noProof/>
        <w:sz w:val="18"/>
      </w:rPr>
      <w:t>10</w:t>
    </w:r>
    <w:r w:rsidR="00712D44" w:rsidRPr="00874FD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1A23" w14:textId="77777777" w:rsidR="00A449B1" w:rsidRDefault="00A449B1" w:rsidP="00A71F03">
      <w:pPr>
        <w:spacing w:line="240" w:lineRule="auto"/>
      </w:pPr>
      <w:r>
        <w:separator/>
      </w:r>
    </w:p>
  </w:footnote>
  <w:footnote w:type="continuationSeparator" w:id="0">
    <w:p w14:paraId="6F21733D" w14:textId="77777777" w:rsidR="00A449B1" w:rsidRDefault="00A449B1"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1544" w14:textId="77777777" w:rsidR="00055240" w:rsidRPr="00F57835" w:rsidRDefault="00055240" w:rsidP="00D35891">
    <w:pPr>
      <w:pStyle w:val="Glava"/>
      <w:pBdr>
        <w:bottom w:val="single" w:sz="4" w:space="1" w:color="auto"/>
      </w:pBdr>
      <w:rPr>
        <w:sz w:val="16"/>
        <w:szCs w:val="16"/>
      </w:rPr>
    </w:pPr>
    <w:r w:rsidRPr="00F57835">
      <w:rPr>
        <w:sz w:val="16"/>
        <w:szCs w:val="16"/>
      </w:rPr>
      <w:t>Vzorec pogodbe</w:t>
    </w:r>
    <w:r w:rsidR="00F57835" w:rsidRPr="00F57835">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1C711B5"/>
    <w:multiLevelType w:val="hybridMultilevel"/>
    <w:tmpl w:val="EC74C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7D7E13"/>
    <w:multiLevelType w:val="hybridMultilevel"/>
    <w:tmpl w:val="F53EF20E"/>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DA7323"/>
    <w:multiLevelType w:val="hybridMultilevel"/>
    <w:tmpl w:val="F5AEA492"/>
    <w:lvl w:ilvl="0" w:tplc="DCFC2DF6">
      <w:start w:val="1"/>
      <w:numFmt w:val="upperRoman"/>
      <w:lvlText w:val="%1."/>
      <w:lvlJc w:val="right"/>
      <w:pPr>
        <w:ind w:left="588" w:hanging="360"/>
      </w:pPr>
      <w:rPr>
        <w:b/>
        <w:bCs/>
      </w:r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9" w15:restartNumberingAfterBreak="0">
    <w:nsid w:val="38B004DB"/>
    <w:multiLevelType w:val="multilevel"/>
    <w:tmpl w:val="E1563CB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0F6DAC"/>
    <w:multiLevelType w:val="hybridMultilevel"/>
    <w:tmpl w:val="33BE8258"/>
    <w:lvl w:ilvl="0" w:tplc="87C061E2">
      <w:start w:val="1"/>
      <w:numFmt w:val="decimal"/>
      <w:lvlText w:val="%1."/>
      <w:lvlJc w:val="left"/>
      <w:pPr>
        <w:tabs>
          <w:tab w:val="num" w:pos="1080"/>
        </w:tabs>
        <w:ind w:left="108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9E376B"/>
    <w:multiLevelType w:val="hybridMultilevel"/>
    <w:tmpl w:val="61E046A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8E4796"/>
    <w:multiLevelType w:val="hybridMultilevel"/>
    <w:tmpl w:val="967A568A"/>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DB7E75"/>
    <w:multiLevelType w:val="hybridMultilevel"/>
    <w:tmpl w:val="3AECBC72"/>
    <w:lvl w:ilvl="0" w:tplc="61CEB478">
      <w:start w:val="2"/>
      <w:numFmt w:val="decimal"/>
      <w:lvlText w:val="%1."/>
      <w:lvlJc w:val="left"/>
      <w:pPr>
        <w:ind w:left="177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0461614">
    <w:abstractNumId w:val="20"/>
  </w:num>
  <w:num w:numId="2" w16cid:durableId="11379864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5461051">
    <w:abstractNumId w:val="11"/>
  </w:num>
  <w:num w:numId="4" w16cid:durableId="328024858">
    <w:abstractNumId w:val="15"/>
  </w:num>
  <w:num w:numId="5" w16cid:durableId="1445267686">
    <w:abstractNumId w:val="23"/>
  </w:num>
  <w:num w:numId="6" w16cid:durableId="2089112795">
    <w:abstractNumId w:val="18"/>
  </w:num>
  <w:num w:numId="7" w16cid:durableId="2132555742">
    <w:abstractNumId w:val="14"/>
  </w:num>
  <w:num w:numId="8" w16cid:durableId="168184452">
    <w:abstractNumId w:val="21"/>
  </w:num>
  <w:num w:numId="9" w16cid:durableId="1078138602">
    <w:abstractNumId w:val="28"/>
  </w:num>
  <w:num w:numId="10" w16cid:durableId="1055661326">
    <w:abstractNumId w:val="25"/>
  </w:num>
  <w:num w:numId="11" w16cid:durableId="1905136093">
    <w:abstractNumId w:val="26"/>
  </w:num>
  <w:num w:numId="12" w16cid:durableId="2085491702">
    <w:abstractNumId w:val="25"/>
  </w:num>
  <w:num w:numId="13" w16cid:durableId="190653005">
    <w:abstractNumId w:val="24"/>
  </w:num>
  <w:num w:numId="14" w16cid:durableId="615412598">
    <w:abstractNumId w:val="27"/>
  </w:num>
  <w:num w:numId="15" w16cid:durableId="1304238008">
    <w:abstractNumId w:val="16"/>
  </w:num>
  <w:num w:numId="16" w16cid:durableId="252907907">
    <w:abstractNumId w:val="19"/>
  </w:num>
  <w:num w:numId="17" w16cid:durableId="2132019623">
    <w:abstractNumId w:val="12"/>
  </w:num>
  <w:num w:numId="18" w16cid:durableId="123039281">
    <w:abstractNumId w:val="13"/>
  </w:num>
  <w:num w:numId="19" w16cid:durableId="499076302">
    <w:abstractNumId w:val="17"/>
  </w:num>
  <w:num w:numId="20" w16cid:durableId="75871417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EE"/>
    <w:rsid w:val="000005EE"/>
    <w:rsid w:val="0000390C"/>
    <w:rsid w:val="000042F4"/>
    <w:rsid w:val="000044CD"/>
    <w:rsid w:val="00006218"/>
    <w:rsid w:val="00006AD0"/>
    <w:rsid w:val="000074FF"/>
    <w:rsid w:val="00007FBC"/>
    <w:rsid w:val="00017CAD"/>
    <w:rsid w:val="00017EDD"/>
    <w:rsid w:val="00021C4B"/>
    <w:rsid w:val="000233D0"/>
    <w:rsid w:val="0002357A"/>
    <w:rsid w:val="0002751C"/>
    <w:rsid w:val="00027AF3"/>
    <w:rsid w:val="00030837"/>
    <w:rsid w:val="0003569A"/>
    <w:rsid w:val="0003627F"/>
    <w:rsid w:val="00036E12"/>
    <w:rsid w:val="00036FF9"/>
    <w:rsid w:val="000509E7"/>
    <w:rsid w:val="00051514"/>
    <w:rsid w:val="0005238E"/>
    <w:rsid w:val="000524AB"/>
    <w:rsid w:val="00055240"/>
    <w:rsid w:val="00061627"/>
    <w:rsid w:val="00062141"/>
    <w:rsid w:val="00062FD1"/>
    <w:rsid w:val="00063485"/>
    <w:rsid w:val="00066EEF"/>
    <w:rsid w:val="00067794"/>
    <w:rsid w:val="000679F8"/>
    <w:rsid w:val="00067C13"/>
    <w:rsid w:val="0007262F"/>
    <w:rsid w:val="00074E5B"/>
    <w:rsid w:val="00081C52"/>
    <w:rsid w:val="00086292"/>
    <w:rsid w:val="000949CF"/>
    <w:rsid w:val="000A1207"/>
    <w:rsid w:val="000A2887"/>
    <w:rsid w:val="000A36BC"/>
    <w:rsid w:val="000A4492"/>
    <w:rsid w:val="000A54CA"/>
    <w:rsid w:val="000A7D4B"/>
    <w:rsid w:val="000B082E"/>
    <w:rsid w:val="000B5A01"/>
    <w:rsid w:val="000B7576"/>
    <w:rsid w:val="000C0070"/>
    <w:rsid w:val="000C15F0"/>
    <w:rsid w:val="000C2D45"/>
    <w:rsid w:val="000C3C80"/>
    <w:rsid w:val="000C5A0F"/>
    <w:rsid w:val="000D4476"/>
    <w:rsid w:val="000D7DD8"/>
    <w:rsid w:val="000E16AB"/>
    <w:rsid w:val="000E1DAF"/>
    <w:rsid w:val="000E3F09"/>
    <w:rsid w:val="000E509C"/>
    <w:rsid w:val="000E53B5"/>
    <w:rsid w:val="000E5685"/>
    <w:rsid w:val="000E6070"/>
    <w:rsid w:val="000E7CB8"/>
    <w:rsid w:val="000F2AA6"/>
    <w:rsid w:val="000F3B3E"/>
    <w:rsid w:val="000F674F"/>
    <w:rsid w:val="000F7463"/>
    <w:rsid w:val="000F74CE"/>
    <w:rsid w:val="00102223"/>
    <w:rsid w:val="00106423"/>
    <w:rsid w:val="00107E03"/>
    <w:rsid w:val="00110591"/>
    <w:rsid w:val="00111B91"/>
    <w:rsid w:val="0011211A"/>
    <w:rsid w:val="00112C60"/>
    <w:rsid w:val="0011317A"/>
    <w:rsid w:val="001145CB"/>
    <w:rsid w:val="00116577"/>
    <w:rsid w:val="00120DF7"/>
    <w:rsid w:val="001218FE"/>
    <w:rsid w:val="00122B21"/>
    <w:rsid w:val="00123538"/>
    <w:rsid w:val="00125D44"/>
    <w:rsid w:val="00130923"/>
    <w:rsid w:val="001363AF"/>
    <w:rsid w:val="00136ACA"/>
    <w:rsid w:val="00141314"/>
    <w:rsid w:val="00144964"/>
    <w:rsid w:val="00145E4E"/>
    <w:rsid w:val="001534DA"/>
    <w:rsid w:val="0015419B"/>
    <w:rsid w:val="00155877"/>
    <w:rsid w:val="00164E95"/>
    <w:rsid w:val="001656BD"/>
    <w:rsid w:val="00167BA9"/>
    <w:rsid w:val="001707F2"/>
    <w:rsid w:val="00171719"/>
    <w:rsid w:val="0017206A"/>
    <w:rsid w:val="00174AAB"/>
    <w:rsid w:val="00176973"/>
    <w:rsid w:val="00176FEC"/>
    <w:rsid w:val="00177E8C"/>
    <w:rsid w:val="0018484E"/>
    <w:rsid w:val="00184D30"/>
    <w:rsid w:val="00186CA3"/>
    <w:rsid w:val="00191CCB"/>
    <w:rsid w:val="00192D4A"/>
    <w:rsid w:val="00193AAB"/>
    <w:rsid w:val="00193D90"/>
    <w:rsid w:val="00194B15"/>
    <w:rsid w:val="00194B7D"/>
    <w:rsid w:val="00196789"/>
    <w:rsid w:val="00197370"/>
    <w:rsid w:val="00197D04"/>
    <w:rsid w:val="001A1CB8"/>
    <w:rsid w:val="001A25B8"/>
    <w:rsid w:val="001A569D"/>
    <w:rsid w:val="001A5E31"/>
    <w:rsid w:val="001B29E0"/>
    <w:rsid w:val="001B3B06"/>
    <w:rsid w:val="001B65A1"/>
    <w:rsid w:val="001C4B0E"/>
    <w:rsid w:val="001C6690"/>
    <w:rsid w:val="001D7FBB"/>
    <w:rsid w:val="001E107F"/>
    <w:rsid w:val="001E6669"/>
    <w:rsid w:val="001E7E03"/>
    <w:rsid w:val="001F0482"/>
    <w:rsid w:val="001F1F7F"/>
    <w:rsid w:val="001F533B"/>
    <w:rsid w:val="001F7261"/>
    <w:rsid w:val="00202197"/>
    <w:rsid w:val="002024BC"/>
    <w:rsid w:val="002025C7"/>
    <w:rsid w:val="00203ED0"/>
    <w:rsid w:val="00206297"/>
    <w:rsid w:val="00210F2F"/>
    <w:rsid w:val="00211B90"/>
    <w:rsid w:val="002120FA"/>
    <w:rsid w:val="0021310B"/>
    <w:rsid w:val="00213770"/>
    <w:rsid w:val="0021510D"/>
    <w:rsid w:val="00216E8A"/>
    <w:rsid w:val="0022072A"/>
    <w:rsid w:val="002212A9"/>
    <w:rsid w:val="002214B0"/>
    <w:rsid w:val="0022204F"/>
    <w:rsid w:val="002236DF"/>
    <w:rsid w:val="00223B33"/>
    <w:rsid w:val="00223C8E"/>
    <w:rsid w:val="00226F4D"/>
    <w:rsid w:val="00227BF8"/>
    <w:rsid w:val="00230550"/>
    <w:rsid w:val="00233376"/>
    <w:rsid w:val="002346E5"/>
    <w:rsid w:val="002365AC"/>
    <w:rsid w:val="0023742A"/>
    <w:rsid w:val="002448EE"/>
    <w:rsid w:val="00244CCB"/>
    <w:rsid w:val="00246297"/>
    <w:rsid w:val="00246D95"/>
    <w:rsid w:val="00251CE1"/>
    <w:rsid w:val="0025413D"/>
    <w:rsid w:val="00257358"/>
    <w:rsid w:val="00260A55"/>
    <w:rsid w:val="00260D0B"/>
    <w:rsid w:val="00261B8C"/>
    <w:rsid w:val="002622E3"/>
    <w:rsid w:val="002661FF"/>
    <w:rsid w:val="00266C93"/>
    <w:rsid w:val="00271568"/>
    <w:rsid w:val="00271B06"/>
    <w:rsid w:val="002752D5"/>
    <w:rsid w:val="00276643"/>
    <w:rsid w:val="00282581"/>
    <w:rsid w:val="00284B89"/>
    <w:rsid w:val="00287FAF"/>
    <w:rsid w:val="002912DD"/>
    <w:rsid w:val="00293E62"/>
    <w:rsid w:val="0029517B"/>
    <w:rsid w:val="002955C8"/>
    <w:rsid w:val="002A03CE"/>
    <w:rsid w:val="002A1A75"/>
    <w:rsid w:val="002A6219"/>
    <w:rsid w:val="002B1C32"/>
    <w:rsid w:val="002B282C"/>
    <w:rsid w:val="002B5CEB"/>
    <w:rsid w:val="002B7F50"/>
    <w:rsid w:val="002C2BB3"/>
    <w:rsid w:val="002C6D62"/>
    <w:rsid w:val="002C7EB7"/>
    <w:rsid w:val="002D3ADF"/>
    <w:rsid w:val="002D479F"/>
    <w:rsid w:val="002D4A98"/>
    <w:rsid w:val="002F06BA"/>
    <w:rsid w:val="002F0ECE"/>
    <w:rsid w:val="002F33AD"/>
    <w:rsid w:val="002F3AAF"/>
    <w:rsid w:val="002F5AF6"/>
    <w:rsid w:val="002F5F87"/>
    <w:rsid w:val="003011C3"/>
    <w:rsid w:val="00303F1F"/>
    <w:rsid w:val="003043B0"/>
    <w:rsid w:val="00305B8E"/>
    <w:rsid w:val="00306A1B"/>
    <w:rsid w:val="0030734B"/>
    <w:rsid w:val="003074F6"/>
    <w:rsid w:val="00310CCE"/>
    <w:rsid w:val="00312A24"/>
    <w:rsid w:val="00313BAA"/>
    <w:rsid w:val="00317CE8"/>
    <w:rsid w:val="00322F70"/>
    <w:rsid w:val="003256E4"/>
    <w:rsid w:val="00326633"/>
    <w:rsid w:val="00326FA4"/>
    <w:rsid w:val="00327F48"/>
    <w:rsid w:val="0033096D"/>
    <w:rsid w:val="00332F40"/>
    <w:rsid w:val="00337E63"/>
    <w:rsid w:val="0034289E"/>
    <w:rsid w:val="003434F0"/>
    <w:rsid w:val="003453E4"/>
    <w:rsid w:val="0035036B"/>
    <w:rsid w:val="00350D92"/>
    <w:rsid w:val="00350E45"/>
    <w:rsid w:val="00351006"/>
    <w:rsid w:val="00351C82"/>
    <w:rsid w:val="00353A9C"/>
    <w:rsid w:val="003551C4"/>
    <w:rsid w:val="003573B5"/>
    <w:rsid w:val="00361A5E"/>
    <w:rsid w:val="003622A8"/>
    <w:rsid w:val="00363B72"/>
    <w:rsid w:val="0036622F"/>
    <w:rsid w:val="00370B29"/>
    <w:rsid w:val="003719FF"/>
    <w:rsid w:val="003745E4"/>
    <w:rsid w:val="003759F8"/>
    <w:rsid w:val="00377A4F"/>
    <w:rsid w:val="00380B66"/>
    <w:rsid w:val="00380DDB"/>
    <w:rsid w:val="00383A63"/>
    <w:rsid w:val="00383B9D"/>
    <w:rsid w:val="00383C79"/>
    <w:rsid w:val="00385180"/>
    <w:rsid w:val="00385837"/>
    <w:rsid w:val="00385FA2"/>
    <w:rsid w:val="00387075"/>
    <w:rsid w:val="00391B2A"/>
    <w:rsid w:val="003963EE"/>
    <w:rsid w:val="003A735B"/>
    <w:rsid w:val="003B647B"/>
    <w:rsid w:val="003C0A71"/>
    <w:rsid w:val="003C0D79"/>
    <w:rsid w:val="003C2242"/>
    <w:rsid w:val="003C3757"/>
    <w:rsid w:val="003C39A6"/>
    <w:rsid w:val="003C49B3"/>
    <w:rsid w:val="003D79E2"/>
    <w:rsid w:val="003E2377"/>
    <w:rsid w:val="003E31AB"/>
    <w:rsid w:val="003E3F3B"/>
    <w:rsid w:val="003E4B53"/>
    <w:rsid w:val="003F3348"/>
    <w:rsid w:val="003F597A"/>
    <w:rsid w:val="003F6DE4"/>
    <w:rsid w:val="00400FBC"/>
    <w:rsid w:val="00417F6B"/>
    <w:rsid w:val="004215B5"/>
    <w:rsid w:val="00423C61"/>
    <w:rsid w:val="0042573A"/>
    <w:rsid w:val="00426C88"/>
    <w:rsid w:val="00445697"/>
    <w:rsid w:val="00446038"/>
    <w:rsid w:val="004466BE"/>
    <w:rsid w:val="004477BC"/>
    <w:rsid w:val="00447A03"/>
    <w:rsid w:val="00447A73"/>
    <w:rsid w:val="00452FA8"/>
    <w:rsid w:val="004564CC"/>
    <w:rsid w:val="004609A5"/>
    <w:rsid w:val="0046449E"/>
    <w:rsid w:val="0046667B"/>
    <w:rsid w:val="00472180"/>
    <w:rsid w:val="004765B9"/>
    <w:rsid w:val="00477393"/>
    <w:rsid w:val="004815EE"/>
    <w:rsid w:val="00482355"/>
    <w:rsid w:val="00485FFF"/>
    <w:rsid w:val="0048665A"/>
    <w:rsid w:val="004910EF"/>
    <w:rsid w:val="00493F37"/>
    <w:rsid w:val="00496B1B"/>
    <w:rsid w:val="00497B58"/>
    <w:rsid w:val="004A37A7"/>
    <w:rsid w:val="004A3823"/>
    <w:rsid w:val="004A51A1"/>
    <w:rsid w:val="004A52E4"/>
    <w:rsid w:val="004B0F06"/>
    <w:rsid w:val="004B43ED"/>
    <w:rsid w:val="004B5115"/>
    <w:rsid w:val="004B6310"/>
    <w:rsid w:val="004B7E12"/>
    <w:rsid w:val="004C092F"/>
    <w:rsid w:val="004C3D47"/>
    <w:rsid w:val="004C4B71"/>
    <w:rsid w:val="004D0E6E"/>
    <w:rsid w:val="004D3B40"/>
    <w:rsid w:val="004D588C"/>
    <w:rsid w:val="004E4F94"/>
    <w:rsid w:val="004E733C"/>
    <w:rsid w:val="004F2079"/>
    <w:rsid w:val="004F44D0"/>
    <w:rsid w:val="005008E5"/>
    <w:rsid w:val="005018F0"/>
    <w:rsid w:val="005036BD"/>
    <w:rsid w:val="00510D51"/>
    <w:rsid w:val="0051238E"/>
    <w:rsid w:val="00513785"/>
    <w:rsid w:val="00516F94"/>
    <w:rsid w:val="00521C18"/>
    <w:rsid w:val="00522788"/>
    <w:rsid w:val="00523E14"/>
    <w:rsid w:val="005255FD"/>
    <w:rsid w:val="00536B29"/>
    <w:rsid w:val="0054533A"/>
    <w:rsid w:val="00545864"/>
    <w:rsid w:val="00547569"/>
    <w:rsid w:val="0055132B"/>
    <w:rsid w:val="005514EE"/>
    <w:rsid w:val="0055541D"/>
    <w:rsid w:val="00556891"/>
    <w:rsid w:val="00564CB8"/>
    <w:rsid w:val="00566E4D"/>
    <w:rsid w:val="00573663"/>
    <w:rsid w:val="00576553"/>
    <w:rsid w:val="00581153"/>
    <w:rsid w:val="005842C0"/>
    <w:rsid w:val="00587AA8"/>
    <w:rsid w:val="0059266E"/>
    <w:rsid w:val="00593729"/>
    <w:rsid w:val="00595C69"/>
    <w:rsid w:val="005A078E"/>
    <w:rsid w:val="005A0E3E"/>
    <w:rsid w:val="005A4A70"/>
    <w:rsid w:val="005B2BCF"/>
    <w:rsid w:val="005B360F"/>
    <w:rsid w:val="005B6FC5"/>
    <w:rsid w:val="005C1E19"/>
    <w:rsid w:val="005C220D"/>
    <w:rsid w:val="005C5F41"/>
    <w:rsid w:val="005C745D"/>
    <w:rsid w:val="005D40FB"/>
    <w:rsid w:val="005D596C"/>
    <w:rsid w:val="005E15B6"/>
    <w:rsid w:val="005E27FE"/>
    <w:rsid w:val="005E2FE0"/>
    <w:rsid w:val="005F09AF"/>
    <w:rsid w:val="005F16AA"/>
    <w:rsid w:val="005F2247"/>
    <w:rsid w:val="005F350F"/>
    <w:rsid w:val="005F4003"/>
    <w:rsid w:val="005F4B53"/>
    <w:rsid w:val="00600823"/>
    <w:rsid w:val="0060487D"/>
    <w:rsid w:val="00615979"/>
    <w:rsid w:val="00617B7D"/>
    <w:rsid w:val="00622934"/>
    <w:rsid w:val="00622D1A"/>
    <w:rsid w:val="00622F0C"/>
    <w:rsid w:val="00623736"/>
    <w:rsid w:val="006266D4"/>
    <w:rsid w:val="00631244"/>
    <w:rsid w:val="00634F02"/>
    <w:rsid w:val="00635160"/>
    <w:rsid w:val="006371F9"/>
    <w:rsid w:val="006430BF"/>
    <w:rsid w:val="00643EA4"/>
    <w:rsid w:val="00650DD9"/>
    <w:rsid w:val="00652780"/>
    <w:rsid w:val="00656E94"/>
    <w:rsid w:val="00665D43"/>
    <w:rsid w:val="00667EB0"/>
    <w:rsid w:val="006767F7"/>
    <w:rsid w:val="00680F40"/>
    <w:rsid w:val="00683B14"/>
    <w:rsid w:val="006843DA"/>
    <w:rsid w:val="006844C7"/>
    <w:rsid w:val="00684839"/>
    <w:rsid w:val="00685936"/>
    <w:rsid w:val="006918D1"/>
    <w:rsid w:val="0069199C"/>
    <w:rsid w:val="00691BDE"/>
    <w:rsid w:val="00692482"/>
    <w:rsid w:val="006959EE"/>
    <w:rsid w:val="006969F3"/>
    <w:rsid w:val="006A00D9"/>
    <w:rsid w:val="006A0B36"/>
    <w:rsid w:val="006A29CC"/>
    <w:rsid w:val="006A4747"/>
    <w:rsid w:val="006A5B79"/>
    <w:rsid w:val="006A7DCD"/>
    <w:rsid w:val="006B0844"/>
    <w:rsid w:val="006B1277"/>
    <w:rsid w:val="006B192F"/>
    <w:rsid w:val="006B4DEA"/>
    <w:rsid w:val="006B6B83"/>
    <w:rsid w:val="006C1A3F"/>
    <w:rsid w:val="006C1BDE"/>
    <w:rsid w:val="006C3B3A"/>
    <w:rsid w:val="006C5562"/>
    <w:rsid w:val="006D0189"/>
    <w:rsid w:val="006D05B0"/>
    <w:rsid w:val="006D10A8"/>
    <w:rsid w:val="006D1414"/>
    <w:rsid w:val="006D6ED9"/>
    <w:rsid w:val="006E396C"/>
    <w:rsid w:val="006E46FF"/>
    <w:rsid w:val="006E68F2"/>
    <w:rsid w:val="006F2ABD"/>
    <w:rsid w:val="006F38CE"/>
    <w:rsid w:val="006F7B72"/>
    <w:rsid w:val="0070022D"/>
    <w:rsid w:val="0070470A"/>
    <w:rsid w:val="00712D44"/>
    <w:rsid w:val="00713CE6"/>
    <w:rsid w:val="00721A00"/>
    <w:rsid w:val="00722887"/>
    <w:rsid w:val="00724CC7"/>
    <w:rsid w:val="00733B8D"/>
    <w:rsid w:val="007377EA"/>
    <w:rsid w:val="00737AB4"/>
    <w:rsid w:val="00740D23"/>
    <w:rsid w:val="00743B6C"/>
    <w:rsid w:val="0074411B"/>
    <w:rsid w:val="00745036"/>
    <w:rsid w:val="0075197D"/>
    <w:rsid w:val="00751DE2"/>
    <w:rsid w:val="00752419"/>
    <w:rsid w:val="00754FA1"/>
    <w:rsid w:val="00755646"/>
    <w:rsid w:val="0075570A"/>
    <w:rsid w:val="0075608F"/>
    <w:rsid w:val="007568BB"/>
    <w:rsid w:val="007635D9"/>
    <w:rsid w:val="00764B2D"/>
    <w:rsid w:val="00764C3A"/>
    <w:rsid w:val="007661E1"/>
    <w:rsid w:val="00771D22"/>
    <w:rsid w:val="00774171"/>
    <w:rsid w:val="0077439B"/>
    <w:rsid w:val="00774BE4"/>
    <w:rsid w:val="007766BD"/>
    <w:rsid w:val="007803CE"/>
    <w:rsid w:val="00780AD5"/>
    <w:rsid w:val="00783678"/>
    <w:rsid w:val="00785FC8"/>
    <w:rsid w:val="007877AC"/>
    <w:rsid w:val="0079234F"/>
    <w:rsid w:val="00792595"/>
    <w:rsid w:val="00793A14"/>
    <w:rsid w:val="007945A0"/>
    <w:rsid w:val="007948D7"/>
    <w:rsid w:val="007959C5"/>
    <w:rsid w:val="007A1AE3"/>
    <w:rsid w:val="007A7863"/>
    <w:rsid w:val="007B39DB"/>
    <w:rsid w:val="007B44E8"/>
    <w:rsid w:val="007B4C0D"/>
    <w:rsid w:val="007C58EF"/>
    <w:rsid w:val="007D0269"/>
    <w:rsid w:val="007D0EDF"/>
    <w:rsid w:val="007D1437"/>
    <w:rsid w:val="007D20FF"/>
    <w:rsid w:val="007D2301"/>
    <w:rsid w:val="007D5B84"/>
    <w:rsid w:val="007D7218"/>
    <w:rsid w:val="007E22D9"/>
    <w:rsid w:val="007E2605"/>
    <w:rsid w:val="007E42C3"/>
    <w:rsid w:val="007E63DC"/>
    <w:rsid w:val="007E709E"/>
    <w:rsid w:val="007F037F"/>
    <w:rsid w:val="007F1ED0"/>
    <w:rsid w:val="007F20E8"/>
    <w:rsid w:val="007F3093"/>
    <w:rsid w:val="007F6ADE"/>
    <w:rsid w:val="0080174F"/>
    <w:rsid w:val="008021BC"/>
    <w:rsid w:val="0080597E"/>
    <w:rsid w:val="00805BCE"/>
    <w:rsid w:val="0081368D"/>
    <w:rsid w:val="0082297A"/>
    <w:rsid w:val="00823290"/>
    <w:rsid w:val="00826043"/>
    <w:rsid w:val="008264C1"/>
    <w:rsid w:val="00827439"/>
    <w:rsid w:val="00841AEE"/>
    <w:rsid w:val="00842CF0"/>
    <w:rsid w:val="00844191"/>
    <w:rsid w:val="0084429E"/>
    <w:rsid w:val="00846192"/>
    <w:rsid w:val="008559D4"/>
    <w:rsid w:val="008560B0"/>
    <w:rsid w:val="00860EE6"/>
    <w:rsid w:val="00862C04"/>
    <w:rsid w:val="008661F9"/>
    <w:rsid w:val="00867975"/>
    <w:rsid w:val="008722C5"/>
    <w:rsid w:val="00874FD3"/>
    <w:rsid w:val="00876C7F"/>
    <w:rsid w:val="008805A1"/>
    <w:rsid w:val="00880A01"/>
    <w:rsid w:val="00882148"/>
    <w:rsid w:val="00887376"/>
    <w:rsid w:val="00891DD5"/>
    <w:rsid w:val="008A125F"/>
    <w:rsid w:val="008A1A50"/>
    <w:rsid w:val="008A3655"/>
    <w:rsid w:val="008A4657"/>
    <w:rsid w:val="008A48D9"/>
    <w:rsid w:val="008A5E21"/>
    <w:rsid w:val="008B4DEE"/>
    <w:rsid w:val="008C22C8"/>
    <w:rsid w:val="008C3EC5"/>
    <w:rsid w:val="008C3F98"/>
    <w:rsid w:val="008D1672"/>
    <w:rsid w:val="008D6976"/>
    <w:rsid w:val="008E307D"/>
    <w:rsid w:val="008E373D"/>
    <w:rsid w:val="008E423D"/>
    <w:rsid w:val="008E668F"/>
    <w:rsid w:val="008E73FA"/>
    <w:rsid w:val="008F08E0"/>
    <w:rsid w:val="008F266C"/>
    <w:rsid w:val="008F319F"/>
    <w:rsid w:val="008F351C"/>
    <w:rsid w:val="008F3BE4"/>
    <w:rsid w:val="008F4A8F"/>
    <w:rsid w:val="008F56A2"/>
    <w:rsid w:val="00900013"/>
    <w:rsid w:val="00900386"/>
    <w:rsid w:val="009008E3"/>
    <w:rsid w:val="00900AFB"/>
    <w:rsid w:val="009067A6"/>
    <w:rsid w:val="009107BD"/>
    <w:rsid w:val="009137E3"/>
    <w:rsid w:val="00915580"/>
    <w:rsid w:val="009159E8"/>
    <w:rsid w:val="009211AA"/>
    <w:rsid w:val="009216CA"/>
    <w:rsid w:val="00921C05"/>
    <w:rsid w:val="00922862"/>
    <w:rsid w:val="00922DB3"/>
    <w:rsid w:val="0092430A"/>
    <w:rsid w:val="00925D75"/>
    <w:rsid w:val="00933EE1"/>
    <w:rsid w:val="00934F76"/>
    <w:rsid w:val="00943938"/>
    <w:rsid w:val="00945A25"/>
    <w:rsid w:val="0094718C"/>
    <w:rsid w:val="00947ACB"/>
    <w:rsid w:val="0095337E"/>
    <w:rsid w:val="009553F4"/>
    <w:rsid w:val="00955ECA"/>
    <w:rsid w:val="009577E9"/>
    <w:rsid w:val="00960F53"/>
    <w:rsid w:val="009641BB"/>
    <w:rsid w:val="00972032"/>
    <w:rsid w:val="00974827"/>
    <w:rsid w:val="009751F9"/>
    <w:rsid w:val="0097762F"/>
    <w:rsid w:val="00981BDB"/>
    <w:rsid w:val="00985AD2"/>
    <w:rsid w:val="009860A9"/>
    <w:rsid w:val="00987C38"/>
    <w:rsid w:val="0099169C"/>
    <w:rsid w:val="009941C1"/>
    <w:rsid w:val="00996035"/>
    <w:rsid w:val="009A15BB"/>
    <w:rsid w:val="009A24C9"/>
    <w:rsid w:val="009A2A50"/>
    <w:rsid w:val="009A71E7"/>
    <w:rsid w:val="009B29F0"/>
    <w:rsid w:val="009B3CD5"/>
    <w:rsid w:val="009B4308"/>
    <w:rsid w:val="009B6637"/>
    <w:rsid w:val="009B6BB0"/>
    <w:rsid w:val="009B70F7"/>
    <w:rsid w:val="009B7628"/>
    <w:rsid w:val="009C357E"/>
    <w:rsid w:val="009C4D9B"/>
    <w:rsid w:val="009C6BB5"/>
    <w:rsid w:val="009D0E71"/>
    <w:rsid w:val="009D5120"/>
    <w:rsid w:val="009E123A"/>
    <w:rsid w:val="009E5D0B"/>
    <w:rsid w:val="009E6DF6"/>
    <w:rsid w:val="009F23AB"/>
    <w:rsid w:val="009F28EF"/>
    <w:rsid w:val="00A00E23"/>
    <w:rsid w:val="00A02F8A"/>
    <w:rsid w:val="00A04761"/>
    <w:rsid w:val="00A2212A"/>
    <w:rsid w:val="00A3064D"/>
    <w:rsid w:val="00A33723"/>
    <w:rsid w:val="00A400D8"/>
    <w:rsid w:val="00A449B1"/>
    <w:rsid w:val="00A47A09"/>
    <w:rsid w:val="00A507BE"/>
    <w:rsid w:val="00A50C53"/>
    <w:rsid w:val="00A54D35"/>
    <w:rsid w:val="00A566F9"/>
    <w:rsid w:val="00A575D1"/>
    <w:rsid w:val="00A6301F"/>
    <w:rsid w:val="00A63B37"/>
    <w:rsid w:val="00A64239"/>
    <w:rsid w:val="00A70F25"/>
    <w:rsid w:val="00A71F03"/>
    <w:rsid w:val="00A73CE8"/>
    <w:rsid w:val="00A76E2A"/>
    <w:rsid w:val="00A855DF"/>
    <w:rsid w:val="00A96916"/>
    <w:rsid w:val="00A97222"/>
    <w:rsid w:val="00A97D0F"/>
    <w:rsid w:val="00AA05B3"/>
    <w:rsid w:val="00AA40F8"/>
    <w:rsid w:val="00AA4941"/>
    <w:rsid w:val="00AA6E59"/>
    <w:rsid w:val="00AB6B86"/>
    <w:rsid w:val="00AC2CAA"/>
    <w:rsid w:val="00AC51B8"/>
    <w:rsid w:val="00AD4498"/>
    <w:rsid w:val="00AD5DA6"/>
    <w:rsid w:val="00AD6DC2"/>
    <w:rsid w:val="00AE7430"/>
    <w:rsid w:val="00AE75A7"/>
    <w:rsid w:val="00AF1592"/>
    <w:rsid w:val="00AF1F97"/>
    <w:rsid w:val="00AF46A9"/>
    <w:rsid w:val="00AF6902"/>
    <w:rsid w:val="00B05F89"/>
    <w:rsid w:val="00B0678E"/>
    <w:rsid w:val="00B07516"/>
    <w:rsid w:val="00B07BD3"/>
    <w:rsid w:val="00B1082A"/>
    <w:rsid w:val="00B10DD0"/>
    <w:rsid w:val="00B1351E"/>
    <w:rsid w:val="00B15BCE"/>
    <w:rsid w:val="00B169DE"/>
    <w:rsid w:val="00B2081E"/>
    <w:rsid w:val="00B20C22"/>
    <w:rsid w:val="00B217C2"/>
    <w:rsid w:val="00B22897"/>
    <w:rsid w:val="00B25512"/>
    <w:rsid w:val="00B25FB6"/>
    <w:rsid w:val="00B267D0"/>
    <w:rsid w:val="00B30BCD"/>
    <w:rsid w:val="00B31255"/>
    <w:rsid w:val="00B33F15"/>
    <w:rsid w:val="00B35831"/>
    <w:rsid w:val="00B37624"/>
    <w:rsid w:val="00B3766B"/>
    <w:rsid w:val="00B3795C"/>
    <w:rsid w:val="00B37E2E"/>
    <w:rsid w:val="00B4002D"/>
    <w:rsid w:val="00B4057F"/>
    <w:rsid w:val="00B43E4D"/>
    <w:rsid w:val="00B45E79"/>
    <w:rsid w:val="00B46B7C"/>
    <w:rsid w:val="00B47469"/>
    <w:rsid w:val="00B54452"/>
    <w:rsid w:val="00B55AD4"/>
    <w:rsid w:val="00B6078F"/>
    <w:rsid w:val="00B63D17"/>
    <w:rsid w:val="00B7124E"/>
    <w:rsid w:val="00B722F3"/>
    <w:rsid w:val="00B75BDE"/>
    <w:rsid w:val="00B80ABE"/>
    <w:rsid w:val="00B851C4"/>
    <w:rsid w:val="00B851CB"/>
    <w:rsid w:val="00B93EB7"/>
    <w:rsid w:val="00BA4038"/>
    <w:rsid w:val="00BC0988"/>
    <w:rsid w:val="00BC3A88"/>
    <w:rsid w:val="00BC6DF2"/>
    <w:rsid w:val="00BD0400"/>
    <w:rsid w:val="00BD11F9"/>
    <w:rsid w:val="00BD3000"/>
    <w:rsid w:val="00BD37B8"/>
    <w:rsid w:val="00BD40BE"/>
    <w:rsid w:val="00BD793C"/>
    <w:rsid w:val="00BD7B6C"/>
    <w:rsid w:val="00BE238D"/>
    <w:rsid w:val="00BE3D18"/>
    <w:rsid w:val="00BE6A82"/>
    <w:rsid w:val="00BF0513"/>
    <w:rsid w:val="00BF2795"/>
    <w:rsid w:val="00BF369B"/>
    <w:rsid w:val="00BF4EBD"/>
    <w:rsid w:val="00BF68CC"/>
    <w:rsid w:val="00BF68E0"/>
    <w:rsid w:val="00C00E1A"/>
    <w:rsid w:val="00C025EF"/>
    <w:rsid w:val="00C0697C"/>
    <w:rsid w:val="00C071D0"/>
    <w:rsid w:val="00C07DED"/>
    <w:rsid w:val="00C10AAC"/>
    <w:rsid w:val="00C12082"/>
    <w:rsid w:val="00C14B6D"/>
    <w:rsid w:val="00C1754D"/>
    <w:rsid w:val="00C2330D"/>
    <w:rsid w:val="00C2377F"/>
    <w:rsid w:val="00C251AE"/>
    <w:rsid w:val="00C26918"/>
    <w:rsid w:val="00C358D9"/>
    <w:rsid w:val="00C373D2"/>
    <w:rsid w:val="00C42845"/>
    <w:rsid w:val="00C42FFC"/>
    <w:rsid w:val="00C50AB4"/>
    <w:rsid w:val="00C50DFC"/>
    <w:rsid w:val="00C524D5"/>
    <w:rsid w:val="00C56918"/>
    <w:rsid w:val="00C56E4C"/>
    <w:rsid w:val="00C5743B"/>
    <w:rsid w:val="00C57A94"/>
    <w:rsid w:val="00C61B37"/>
    <w:rsid w:val="00C658CF"/>
    <w:rsid w:val="00C66D82"/>
    <w:rsid w:val="00C66FBA"/>
    <w:rsid w:val="00C712C5"/>
    <w:rsid w:val="00C74860"/>
    <w:rsid w:val="00C7792F"/>
    <w:rsid w:val="00C77EEF"/>
    <w:rsid w:val="00C804ED"/>
    <w:rsid w:val="00C83BA2"/>
    <w:rsid w:val="00C9041A"/>
    <w:rsid w:val="00C93711"/>
    <w:rsid w:val="00C943E1"/>
    <w:rsid w:val="00C97879"/>
    <w:rsid w:val="00CA1163"/>
    <w:rsid w:val="00CA28F8"/>
    <w:rsid w:val="00CA3A7F"/>
    <w:rsid w:val="00CB183E"/>
    <w:rsid w:val="00CB3059"/>
    <w:rsid w:val="00CB4FD2"/>
    <w:rsid w:val="00CC5843"/>
    <w:rsid w:val="00CC5B72"/>
    <w:rsid w:val="00CC7309"/>
    <w:rsid w:val="00CD06EB"/>
    <w:rsid w:val="00CD3455"/>
    <w:rsid w:val="00CD439D"/>
    <w:rsid w:val="00CE107A"/>
    <w:rsid w:val="00CE2B81"/>
    <w:rsid w:val="00CE765E"/>
    <w:rsid w:val="00CF034C"/>
    <w:rsid w:val="00CF2FB5"/>
    <w:rsid w:val="00CF3A5D"/>
    <w:rsid w:val="00CF505A"/>
    <w:rsid w:val="00CF5AA2"/>
    <w:rsid w:val="00CF75AF"/>
    <w:rsid w:val="00CF7D95"/>
    <w:rsid w:val="00D0198E"/>
    <w:rsid w:val="00D02262"/>
    <w:rsid w:val="00D02738"/>
    <w:rsid w:val="00D040EF"/>
    <w:rsid w:val="00D04A49"/>
    <w:rsid w:val="00D06703"/>
    <w:rsid w:val="00D0698B"/>
    <w:rsid w:val="00D10E99"/>
    <w:rsid w:val="00D10FF8"/>
    <w:rsid w:val="00D110DB"/>
    <w:rsid w:val="00D14E81"/>
    <w:rsid w:val="00D15AB7"/>
    <w:rsid w:val="00D15FEB"/>
    <w:rsid w:val="00D16A83"/>
    <w:rsid w:val="00D17C76"/>
    <w:rsid w:val="00D212A2"/>
    <w:rsid w:val="00D21E82"/>
    <w:rsid w:val="00D220B5"/>
    <w:rsid w:val="00D22862"/>
    <w:rsid w:val="00D2582E"/>
    <w:rsid w:val="00D25BF1"/>
    <w:rsid w:val="00D3006E"/>
    <w:rsid w:val="00D30E03"/>
    <w:rsid w:val="00D3114F"/>
    <w:rsid w:val="00D335CB"/>
    <w:rsid w:val="00D350FA"/>
    <w:rsid w:val="00D35891"/>
    <w:rsid w:val="00D37773"/>
    <w:rsid w:val="00D37A29"/>
    <w:rsid w:val="00D41A93"/>
    <w:rsid w:val="00D44BAB"/>
    <w:rsid w:val="00D468E4"/>
    <w:rsid w:val="00D5667E"/>
    <w:rsid w:val="00D57655"/>
    <w:rsid w:val="00D61B12"/>
    <w:rsid w:val="00D635DC"/>
    <w:rsid w:val="00D72167"/>
    <w:rsid w:val="00D7497E"/>
    <w:rsid w:val="00D76849"/>
    <w:rsid w:val="00D76F3B"/>
    <w:rsid w:val="00D7744C"/>
    <w:rsid w:val="00D90232"/>
    <w:rsid w:val="00D91B85"/>
    <w:rsid w:val="00D979E0"/>
    <w:rsid w:val="00DA2261"/>
    <w:rsid w:val="00DA2C62"/>
    <w:rsid w:val="00DA6114"/>
    <w:rsid w:val="00DA64DB"/>
    <w:rsid w:val="00DB5E5C"/>
    <w:rsid w:val="00DC0E70"/>
    <w:rsid w:val="00DC40E6"/>
    <w:rsid w:val="00DC428D"/>
    <w:rsid w:val="00DC4F88"/>
    <w:rsid w:val="00DC6180"/>
    <w:rsid w:val="00DC63DB"/>
    <w:rsid w:val="00DC729C"/>
    <w:rsid w:val="00DC7B73"/>
    <w:rsid w:val="00DD022F"/>
    <w:rsid w:val="00DD3775"/>
    <w:rsid w:val="00DE0489"/>
    <w:rsid w:val="00DE3266"/>
    <w:rsid w:val="00DE5BC1"/>
    <w:rsid w:val="00DE7177"/>
    <w:rsid w:val="00DF372C"/>
    <w:rsid w:val="00DF3A99"/>
    <w:rsid w:val="00DF68E5"/>
    <w:rsid w:val="00DF714F"/>
    <w:rsid w:val="00E03AAA"/>
    <w:rsid w:val="00E102C2"/>
    <w:rsid w:val="00E11C75"/>
    <w:rsid w:val="00E14707"/>
    <w:rsid w:val="00E15064"/>
    <w:rsid w:val="00E17C6D"/>
    <w:rsid w:val="00E201E8"/>
    <w:rsid w:val="00E23584"/>
    <w:rsid w:val="00E2452C"/>
    <w:rsid w:val="00E24F72"/>
    <w:rsid w:val="00E32546"/>
    <w:rsid w:val="00E35C29"/>
    <w:rsid w:val="00E376DD"/>
    <w:rsid w:val="00E42DDE"/>
    <w:rsid w:val="00E45E08"/>
    <w:rsid w:val="00E468B7"/>
    <w:rsid w:val="00E54CE5"/>
    <w:rsid w:val="00E60DF9"/>
    <w:rsid w:val="00E638BB"/>
    <w:rsid w:val="00E64A32"/>
    <w:rsid w:val="00E65009"/>
    <w:rsid w:val="00E65D46"/>
    <w:rsid w:val="00E70095"/>
    <w:rsid w:val="00E813AE"/>
    <w:rsid w:val="00E84215"/>
    <w:rsid w:val="00E8500A"/>
    <w:rsid w:val="00E903E0"/>
    <w:rsid w:val="00E9180A"/>
    <w:rsid w:val="00E923A8"/>
    <w:rsid w:val="00E92790"/>
    <w:rsid w:val="00E93892"/>
    <w:rsid w:val="00E97058"/>
    <w:rsid w:val="00E9774B"/>
    <w:rsid w:val="00EA1209"/>
    <w:rsid w:val="00EA2232"/>
    <w:rsid w:val="00EA6F51"/>
    <w:rsid w:val="00EB23AE"/>
    <w:rsid w:val="00EC2CBA"/>
    <w:rsid w:val="00EC50ED"/>
    <w:rsid w:val="00EC513E"/>
    <w:rsid w:val="00ED0B4F"/>
    <w:rsid w:val="00ED0F04"/>
    <w:rsid w:val="00ED37D7"/>
    <w:rsid w:val="00EE0E97"/>
    <w:rsid w:val="00EE3ACC"/>
    <w:rsid w:val="00EE3C32"/>
    <w:rsid w:val="00EE530E"/>
    <w:rsid w:val="00EE717A"/>
    <w:rsid w:val="00EE7412"/>
    <w:rsid w:val="00EE7AFA"/>
    <w:rsid w:val="00EF0BAB"/>
    <w:rsid w:val="00EF5640"/>
    <w:rsid w:val="00F010EC"/>
    <w:rsid w:val="00F02028"/>
    <w:rsid w:val="00F070A0"/>
    <w:rsid w:val="00F07372"/>
    <w:rsid w:val="00F07E1A"/>
    <w:rsid w:val="00F13756"/>
    <w:rsid w:val="00F13F60"/>
    <w:rsid w:val="00F14A27"/>
    <w:rsid w:val="00F15FB7"/>
    <w:rsid w:val="00F16CDF"/>
    <w:rsid w:val="00F2170E"/>
    <w:rsid w:val="00F24BE7"/>
    <w:rsid w:val="00F26817"/>
    <w:rsid w:val="00F27C61"/>
    <w:rsid w:val="00F31B4E"/>
    <w:rsid w:val="00F32C09"/>
    <w:rsid w:val="00F34E35"/>
    <w:rsid w:val="00F3694B"/>
    <w:rsid w:val="00F4138C"/>
    <w:rsid w:val="00F43980"/>
    <w:rsid w:val="00F44AB5"/>
    <w:rsid w:val="00F46F8C"/>
    <w:rsid w:val="00F523A3"/>
    <w:rsid w:val="00F53701"/>
    <w:rsid w:val="00F5677E"/>
    <w:rsid w:val="00F57835"/>
    <w:rsid w:val="00F61A39"/>
    <w:rsid w:val="00F64962"/>
    <w:rsid w:val="00F70D1E"/>
    <w:rsid w:val="00F729F5"/>
    <w:rsid w:val="00F72A11"/>
    <w:rsid w:val="00F72C69"/>
    <w:rsid w:val="00F73ADE"/>
    <w:rsid w:val="00F75B73"/>
    <w:rsid w:val="00F76704"/>
    <w:rsid w:val="00F76E7D"/>
    <w:rsid w:val="00F7712D"/>
    <w:rsid w:val="00F86EF4"/>
    <w:rsid w:val="00F904EB"/>
    <w:rsid w:val="00F91997"/>
    <w:rsid w:val="00F977AF"/>
    <w:rsid w:val="00FA073A"/>
    <w:rsid w:val="00FA0E96"/>
    <w:rsid w:val="00FA1063"/>
    <w:rsid w:val="00FA369E"/>
    <w:rsid w:val="00FA42DC"/>
    <w:rsid w:val="00FA505E"/>
    <w:rsid w:val="00FA53E1"/>
    <w:rsid w:val="00FA6F42"/>
    <w:rsid w:val="00FB193A"/>
    <w:rsid w:val="00FB3DD9"/>
    <w:rsid w:val="00FC0CB6"/>
    <w:rsid w:val="00FC0D2D"/>
    <w:rsid w:val="00FC1641"/>
    <w:rsid w:val="00FC520C"/>
    <w:rsid w:val="00FC6A30"/>
    <w:rsid w:val="00FD0580"/>
    <w:rsid w:val="00FD0A88"/>
    <w:rsid w:val="00FD0CEA"/>
    <w:rsid w:val="00FD4F9E"/>
    <w:rsid w:val="00FD740C"/>
    <w:rsid w:val="00FE2679"/>
    <w:rsid w:val="00FE27E4"/>
    <w:rsid w:val="00FE50BF"/>
    <w:rsid w:val="00FF2CF0"/>
    <w:rsid w:val="00FF4F0D"/>
    <w:rsid w:val="00FF50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FCDFE"/>
  <w15:chartTrackingRefBased/>
  <w15:docId w15:val="{B4F92504-BD30-429C-A3AE-6A90B128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A71F03"/>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A71F03"/>
    <w:rPr>
      <w:rFonts w:ascii="Cambria" w:eastAsia="Times New Roman" w:hAnsi="Cambria" w:cs="Times New Roman"/>
      <w:b/>
      <w:bCs/>
      <w:kern w:val="32"/>
      <w:sz w:val="32"/>
      <w:szCs w:val="32"/>
      <w:lang w:eastAsia="en-US"/>
    </w:rPr>
  </w:style>
  <w:style w:type="character" w:styleId="Hiperpovezava">
    <w:name w:val="Hyperlink"/>
    <w:uiPriority w:val="99"/>
    <w:rsid w:val="00A71F03"/>
    <w:rPr>
      <w:color w:val="0000FF"/>
      <w:u w:val="single"/>
    </w:rPr>
  </w:style>
  <w:style w:type="paragraph" w:styleId="Glava">
    <w:name w:val="header"/>
    <w:basedOn w:val="Navaden"/>
    <w:link w:val="GlavaZnak"/>
    <w:rsid w:val="00A71F03"/>
    <w:pPr>
      <w:tabs>
        <w:tab w:val="center" w:pos="4536"/>
        <w:tab w:val="right" w:pos="9072"/>
      </w:tabs>
    </w:pPr>
  </w:style>
  <w:style w:type="character" w:customStyle="1" w:styleId="GlavaZnak">
    <w:name w:val="Glava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4"/>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3"/>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basedOn w:val="Navaden"/>
    <w:link w:val="OdstavekseznamaZnak"/>
    <w:uiPriority w:val="34"/>
    <w:qFormat/>
    <w:rsid w:val="0077439B"/>
    <w:pPr>
      <w:spacing w:line="240" w:lineRule="auto"/>
      <w:ind w:left="708"/>
    </w:pPr>
    <w:rPr>
      <w:rFonts w:ascii="Times New Roman" w:hAnsi="Times New Roman"/>
      <w:szCs w:val="20"/>
      <w:lang w:eastAsia="sl-SI"/>
    </w:rPr>
  </w:style>
  <w:style w:type="character" w:customStyle="1" w:styleId="OdstavekseznamaZnak">
    <w:name w:val="Odstavek seznama Znak"/>
    <w:link w:val="Odstavekseznama"/>
    <w:uiPriority w:val="34"/>
    <w:rsid w:val="0077439B"/>
  </w:style>
  <w:style w:type="paragraph" w:styleId="Telobesedila-zamik">
    <w:name w:val="Body Text Indent"/>
    <w:basedOn w:val="Navaden"/>
    <w:link w:val="Telobesedila-zamikZnak"/>
    <w:rsid w:val="006F38CE"/>
    <w:pPr>
      <w:spacing w:after="120"/>
      <w:ind w:left="283"/>
    </w:pPr>
  </w:style>
  <w:style w:type="character" w:customStyle="1" w:styleId="Telobesedila-zamikZnak">
    <w:name w:val="Telo besedila - zamik Znak"/>
    <w:link w:val="Telobesedila-zamik"/>
    <w:rsid w:val="006F38CE"/>
    <w:rPr>
      <w:rFonts w:ascii="Arial" w:hAnsi="Arial"/>
      <w:szCs w:val="24"/>
      <w:lang w:eastAsia="en-US"/>
    </w:rPr>
  </w:style>
  <w:style w:type="table" w:customStyle="1" w:styleId="Tabelamrea1">
    <w:name w:val="Tabela – mreža1"/>
    <w:basedOn w:val="Navadnatabela"/>
    <w:next w:val="Tabelamrea"/>
    <w:uiPriority w:val="39"/>
    <w:rsid w:val="000A44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0A44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31255"/>
    <w:rPr>
      <w:rFonts w:ascii="Arial" w:hAnsi="Arial"/>
      <w:szCs w:val="24"/>
      <w:lang w:eastAsia="en-US"/>
    </w:rPr>
  </w:style>
  <w:style w:type="paragraph" w:customStyle="1" w:styleId="Pa3">
    <w:name w:val="Pa3"/>
    <w:basedOn w:val="Navaden"/>
    <w:next w:val="Navaden"/>
    <w:uiPriority w:val="99"/>
    <w:rsid w:val="00EA2232"/>
    <w:pPr>
      <w:autoSpaceDE w:val="0"/>
      <w:autoSpaceDN w:val="0"/>
      <w:adjustRightInd w:val="0"/>
      <w:spacing w:line="171" w:lineRule="atLeast"/>
    </w:pPr>
    <w:rPr>
      <w:rFonts w:eastAsia="Calibri" w:cs="Arial"/>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89189">
      <w:bodyDiv w:val="1"/>
      <w:marLeft w:val="0"/>
      <w:marRight w:val="0"/>
      <w:marTop w:val="0"/>
      <w:marBottom w:val="0"/>
      <w:divBdr>
        <w:top w:val="none" w:sz="0" w:space="0" w:color="auto"/>
        <w:left w:val="none" w:sz="0" w:space="0" w:color="auto"/>
        <w:bottom w:val="none" w:sz="0" w:space="0" w:color="auto"/>
        <w:right w:val="none" w:sz="0" w:space="0" w:color="auto"/>
      </w:divBdr>
    </w:div>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576282655">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55871">
      <w:bodyDiv w:val="1"/>
      <w:marLeft w:val="0"/>
      <w:marRight w:val="0"/>
      <w:marTop w:val="0"/>
      <w:marBottom w:val="0"/>
      <w:divBdr>
        <w:top w:val="none" w:sz="0" w:space="0" w:color="auto"/>
        <w:left w:val="none" w:sz="0" w:space="0" w:color="auto"/>
        <w:bottom w:val="none" w:sz="0" w:space="0" w:color="auto"/>
        <w:right w:val="none" w:sz="0" w:space="0" w:color="auto"/>
      </w:divBdr>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458720">
      <w:bodyDiv w:val="1"/>
      <w:marLeft w:val="0"/>
      <w:marRight w:val="0"/>
      <w:marTop w:val="0"/>
      <w:marBottom w:val="0"/>
      <w:divBdr>
        <w:top w:val="none" w:sz="0" w:space="0" w:color="auto"/>
        <w:left w:val="none" w:sz="0" w:space="0" w:color="auto"/>
        <w:bottom w:val="none" w:sz="0" w:space="0" w:color="auto"/>
        <w:right w:val="none" w:sz="0" w:space="0" w:color="auto"/>
      </w:divBdr>
    </w:div>
    <w:div w:id="1450513641">
      <w:bodyDiv w:val="1"/>
      <w:marLeft w:val="0"/>
      <w:marRight w:val="0"/>
      <w:marTop w:val="0"/>
      <w:marBottom w:val="0"/>
      <w:divBdr>
        <w:top w:val="none" w:sz="0" w:space="0" w:color="auto"/>
        <w:left w:val="none" w:sz="0" w:space="0" w:color="auto"/>
        <w:bottom w:val="none" w:sz="0" w:space="0" w:color="auto"/>
        <w:right w:val="none" w:sz="0" w:space="0" w:color="auto"/>
      </w:divBdr>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206328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22-01-17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10" Type="http://schemas.openxmlformats.org/officeDocument/2006/relationships/hyperlink" Target="http://www.uradni-list.si/1/objava.jsp?sop=2018-01-058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CC5EBD-92D9-47AD-8CAF-40D25C07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4416</Words>
  <Characters>26653</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Naročnik:</vt:lpstr>
    </vt:vector>
  </TitlesOfParts>
  <Company>MJU</Company>
  <LinksUpToDate>false</LinksUpToDate>
  <CharactersWithSpaces>31007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Majda De Gleria</dc:creator>
  <cp:keywords/>
  <cp:lastModifiedBy>Teja Logar</cp:lastModifiedBy>
  <cp:revision>10</cp:revision>
  <cp:lastPrinted>2018-10-19T08:54:00Z</cp:lastPrinted>
  <dcterms:created xsi:type="dcterms:W3CDTF">2023-04-13T15:54:00Z</dcterms:created>
  <dcterms:modified xsi:type="dcterms:W3CDTF">2023-04-21T04:53:00Z</dcterms:modified>
</cp:coreProperties>
</file>